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F1FBCE" w14:textId="77777777" w:rsidR="009F6B08" w:rsidRPr="0070003C" w:rsidRDefault="0070003C">
      <w:pPr>
        <w:spacing w:before="60"/>
        <w:ind w:left="2573" w:right="2575"/>
        <w:jc w:val="center"/>
        <w:rPr>
          <w:rFonts w:asciiTheme="majorHAnsi" w:eastAsia="Tahoma" w:hAnsiTheme="majorHAnsi" w:cs="Tahoma"/>
          <w:sz w:val="24"/>
          <w:szCs w:val="24"/>
        </w:rPr>
      </w:pPr>
      <w:r w:rsidRPr="0070003C">
        <w:rPr>
          <w:rFonts w:asciiTheme="majorHAnsi" w:eastAsia="Tahoma" w:hAnsiTheme="majorHAnsi" w:cs="Tahoma"/>
          <w:b/>
          <w:sz w:val="24"/>
          <w:szCs w:val="24"/>
        </w:rPr>
        <w:t>S</w:t>
      </w:r>
      <w:r w:rsidRPr="0070003C">
        <w:rPr>
          <w:rFonts w:asciiTheme="majorHAnsi" w:eastAsia="Tahoma" w:hAnsiTheme="majorHAnsi" w:cs="Tahoma"/>
          <w:b/>
          <w:spacing w:val="-1"/>
          <w:sz w:val="24"/>
          <w:szCs w:val="24"/>
        </w:rPr>
        <w:t>A</w:t>
      </w:r>
      <w:r w:rsidRPr="0070003C">
        <w:rPr>
          <w:rFonts w:asciiTheme="majorHAnsi" w:eastAsia="Tahoma" w:hAnsiTheme="majorHAnsi" w:cs="Tahoma"/>
          <w:b/>
          <w:sz w:val="24"/>
          <w:szCs w:val="24"/>
        </w:rPr>
        <w:t>M</w:t>
      </w:r>
      <w:r w:rsidRPr="0070003C">
        <w:rPr>
          <w:rFonts w:asciiTheme="majorHAnsi" w:eastAsia="Tahoma" w:hAnsiTheme="majorHAnsi" w:cs="Tahoma"/>
          <w:b/>
          <w:spacing w:val="-4"/>
          <w:sz w:val="24"/>
          <w:szCs w:val="24"/>
        </w:rPr>
        <w:t>P</w:t>
      </w:r>
      <w:r w:rsidRPr="0070003C">
        <w:rPr>
          <w:rFonts w:asciiTheme="majorHAnsi" w:eastAsia="Tahoma" w:hAnsiTheme="majorHAnsi" w:cs="Tahoma"/>
          <w:b/>
          <w:spacing w:val="-2"/>
          <w:sz w:val="24"/>
          <w:szCs w:val="24"/>
        </w:rPr>
        <w:t>L</w:t>
      </w:r>
      <w:r w:rsidRPr="0070003C">
        <w:rPr>
          <w:rFonts w:asciiTheme="majorHAnsi" w:eastAsia="Tahoma" w:hAnsiTheme="majorHAnsi" w:cs="Tahoma"/>
          <w:b/>
          <w:sz w:val="24"/>
          <w:szCs w:val="24"/>
        </w:rPr>
        <w:t>E</w:t>
      </w:r>
      <w:r w:rsidRPr="0070003C">
        <w:rPr>
          <w:rFonts w:asciiTheme="majorHAnsi" w:eastAsia="Tahoma" w:hAnsiTheme="majorHAnsi" w:cs="Tahoma"/>
          <w:b/>
          <w:spacing w:val="2"/>
          <w:sz w:val="24"/>
          <w:szCs w:val="24"/>
        </w:rPr>
        <w:t xml:space="preserve"> </w:t>
      </w:r>
      <w:r w:rsidRPr="0070003C">
        <w:rPr>
          <w:rFonts w:asciiTheme="majorHAnsi" w:eastAsia="Tahoma" w:hAnsiTheme="majorHAnsi" w:cs="Tahoma"/>
          <w:b/>
          <w:spacing w:val="-1"/>
          <w:sz w:val="24"/>
          <w:szCs w:val="24"/>
        </w:rPr>
        <w:t>CH</w:t>
      </w:r>
      <w:r w:rsidRPr="0070003C">
        <w:rPr>
          <w:rFonts w:asciiTheme="majorHAnsi" w:eastAsia="Tahoma" w:hAnsiTheme="majorHAnsi" w:cs="Tahoma"/>
          <w:b/>
          <w:spacing w:val="-2"/>
          <w:sz w:val="24"/>
          <w:szCs w:val="24"/>
        </w:rPr>
        <w:t>IL</w:t>
      </w:r>
      <w:r w:rsidRPr="0070003C">
        <w:rPr>
          <w:rFonts w:asciiTheme="majorHAnsi" w:eastAsia="Tahoma" w:hAnsiTheme="majorHAnsi" w:cs="Tahoma"/>
          <w:b/>
          <w:sz w:val="24"/>
          <w:szCs w:val="24"/>
        </w:rPr>
        <w:t>DC</w:t>
      </w:r>
      <w:r w:rsidRPr="0070003C">
        <w:rPr>
          <w:rFonts w:asciiTheme="majorHAnsi" w:eastAsia="Tahoma" w:hAnsiTheme="majorHAnsi" w:cs="Tahoma"/>
          <w:b/>
          <w:spacing w:val="-4"/>
          <w:sz w:val="24"/>
          <w:szCs w:val="24"/>
        </w:rPr>
        <w:t>A</w:t>
      </w:r>
      <w:r w:rsidRPr="0070003C">
        <w:rPr>
          <w:rFonts w:asciiTheme="majorHAnsi" w:eastAsia="Tahoma" w:hAnsiTheme="majorHAnsi" w:cs="Tahoma"/>
          <w:b/>
          <w:sz w:val="24"/>
          <w:szCs w:val="24"/>
        </w:rPr>
        <w:t xml:space="preserve">RE </w:t>
      </w:r>
      <w:r w:rsidRPr="0070003C">
        <w:rPr>
          <w:rFonts w:asciiTheme="majorHAnsi" w:eastAsia="Tahoma" w:hAnsiTheme="majorHAnsi" w:cs="Tahoma"/>
          <w:b/>
          <w:spacing w:val="-3"/>
          <w:sz w:val="24"/>
          <w:szCs w:val="24"/>
        </w:rPr>
        <w:t>R</w:t>
      </w:r>
      <w:r w:rsidRPr="0070003C">
        <w:rPr>
          <w:rFonts w:asciiTheme="majorHAnsi" w:eastAsia="Tahoma" w:hAnsiTheme="majorHAnsi" w:cs="Tahoma"/>
          <w:b/>
          <w:spacing w:val="-1"/>
          <w:sz w:val="24"/>
          <w:szCs w:val="24"/>
        </w:rPr>
        <w:t>E</w:t>
      </w:r>
      <w:r w:rsidRPr="0070003C">
        <w:rPr>
          <w:rFonts w:asciiTheme="majorHAnsi" w:eastAsia="Tahoma" w:hAnsiTheme="majorHAnsi" w:cs="Tahoma"/>
          <w:b/>
          <w:sz w:val="24"/>
          <w:szCs w:val="24"/>
        </w:rPr>
        <w:t>S</w:t>
      </w:r>
      <w:r w:rsidRPr="0070003C">
        <w:rPr>
          <w:rFonts w:asciiTheme="majorHAnsi" w:eastAsia="Tahoma" w:hAnsiTheme="majorHAnsi" w:cs="Tahoma"/>
          <w:b/>
          <w:spacing w:val="-2"/>
          <w:sz w:val="24"/>
          <w:szCs w:val="24"/>
        </w:rPr>
        <w:t>U</w:t>
      </w:r>
      <w:r w:rsidRPr="0070003C">
        <w:rPr>
          <w:rFonts w:asciiTheme="majorHAnsi" w:eastAsia="Tahoma" w:hAnsiTheme="majorHAnsi" w:cs="Tahoma"/>
          <w:b/>
          <w:spacing w:val="-3"/>
          <w:sz w:val="24"/>
          <w:szCs w:val="24"/>
        </w:rPr>
        <w:t>M</w:t>
      </w:r>
      <w:r w:rsidRPr="0070003C">
        <w:rPr>
          <w:rFonts w:asciiTheme="majorHAnsi" w:eastAsia="Tahoma" w:hAnsiTheme="majorHAnsi" w:cs="Tahoma"/>
          <w:b/>
          <w:sz w:val="24"/>
          <w:szCs w:val="24"/>
        </w:rPr>
        <w:t>E</w:t>
      </w:r>
    </w:p>
    <w:p w14:paraId="0D560AE5" w14:textId="77777777" w:rsidR="009F6B08" w:rsidRPr="0070003C" w:rsidRDefault="009F6B08">
      <w:pPr>
        <w:spacing w:before="7" w:line="120" w:lineRule="exact"/>
        <w:rPr>
          <w:rFonts w:asciiTheme="majorHAnsi" w:hAnsiTheme="majorHAnsi"/>
          <w:sz w:val="22"/>
          <w:szCs w:val="22"/>
        </w:rPr>
      </w:pPr>
    </w:p>
    <w:p w14:paraId="38ECACD0" w14:textId="77777777" w:rsidR="009F6B08" w:rsidRPr="0070003C" w:rsidRDefault="009F6B0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04E0221" w14:textId="07912B2D" w:rsidR="009F6B08" w:rsidRPr="0070003C" w:rsidRDefault="0070003C">
      <w:pPr>
        <w:spacing w:before="14"/>
        <w:ind w:left="100"/>
        <w:rPr>
          <w:rFonts w:asciiTheme="majorHAnsi" w:eastAsia="Tahoma" w:hAnsiTheme="majorHAnsi" w:cs="Tahoma"/>
          <w:sz w:val="22"/>
          <w:szCs w:val="22"/>
        </w:rPr>
      </w:pPr>
      <w:r w:rsidRPr="0070003C">
        <w:rPr>
          <w:rFonts w:asciiTheme="majorHAnsi" w:eastAsia="Tahoma" w:hAnsiTheme="majorHAnsi" w:cs="Tahoma"/>
          <w:b/>
          <w:spacing w:val="1"/>
          <w:sz w:val="22"/>
          <w:szCs w:val="22"/>
        </w:rPr>
        <w:t>S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u</w:t>
      </w:r>
      <w:r w:rsidRPr="0070003C">
        <w:rPr>
          <w:rFonts w:asciiTheme="majorHAnsi" w:eastAsia="Tahoma" w:hAnsiTheme="majorHAnsi" w:cs="Tahoma"/>
          <w:b/>
          <w:spacing w:val="-3"/>
          <w:sz w:val="22"/>
          <w:szCs w:val="22"/>
        </w:rPr>
        <w:t>m</w:t>
      </w:r>
      <w:r w:rsidRPr="0070003C">
        <w:rPr>
          <w:rFonts w:asciiTheme="majorHAnsi" w:eastAsia="Tahoma" w:hAnsiTheme="majorHAnsi" w:cs="Tahoma"/>
          <w:b/>
          <w:spacing w:val="-2"/>
          <w:sz w:val="22"/>
          <w:szCs w:val="22"/>
        </w:rPr>
        <w:t>m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ary</w:t>
      </w:r>
    </w:p>
    <w:p w14:paraId="5BB47963" w14:textId="77777777" w:rsidR="009F6B08" w:rsidRPr="0070003C" w:rsidRDefault="0070003C">
      <w:pPr>
        <w:spacing w:before="40"/>
        <w:ind w:left="460"/>
        <w:rPr>
          <w:rFonts w:asciiTheme="majorHAnsi" w:eastAsia="Tahoma" w:hAnsiTheme="majorHAnsi" w:cs="Tahoma"/>
          <w:sz w:val="22"/>
          <w:szCs w:val="22"/>
        </w:rPr>
      </w:pPr>
      <w:r w:rsidRPr="0070003C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  </w:t>
      </w:r>
      <w:r w:rsidRPr="0070003C">
        <w:rPr>
          <w:rFonts w:asciiTheme="majorHAnsi" w:eastAsia="Segoe MDL2 Assets" w:hAnsiTheme="majorHAnsi" w:cs="Segoe MDL2 Assets"/>
          <w:spacing w:val="6"/>
          <w:w w:val="46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P</w:t>
      </w:r>
      <w:r w:rsidRPr="0070003C">
        <w:rPr>
          <w:rFonts w:asciiTheme="majorHAnsi" w:eastAsia="Tahoma" w:hAnsiTheme="majorHAnsi" w:cs="Tahoma"/>
          <w:sz w:val="22"/>
          <w:szCs w:val="22"/>
        </w:rPr>
        <w:t>ro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v</w:t>
      </w:r>
      <w:r w:rsidRPr="0070003C">
        <w:rPr>
          <w:rFonts w:asciiTheme="majorHAnsi" w:eastAsia="Tahoma" w:hAnsiTheme="majorHAnsi" w:cs="Tahoma"/>
          <w:sz w:val="22"/>
          <w:szCs w:val="22"/>
        </w:rPr>
        <w:t>i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d</w:t>
      </w:r>
      <w:r w:rsidRPr="0070003C">
        <w:rPr>
          <w:rFonts w:asciiTheme="majorHAnsi" w:eastAsia="Tahoma" w:hAnsiTheme="majorHAnsi" w:cs="Tahoma"/>
          <w:sz w:val="22"/>
          <w:szCs w:val="22"/>
        </w:rPr>
        <w:t>e</w:t>
      </w:r>
      <w:r w:rsidRPr="0070003C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70003C">
        <w:rPr>
          <w:rFonts w:asciiTheme="majorHAnsi" w:eastAsia="Tahoma" w:hAnsiTheme="majorHAnsi" w:cs="Tahoma"/>
          <w:sz w:val="22"/>
          <w:szCs w:val="22"/>
        </w:rPr>
        <w:t>n</w:t>
      </w:r>
      <w:r w:rsidRPr="0070003C">
        <w:rPr>
          <w:rFonts w:asciiTheme="majorHAnsi" w:eastAsia="Tahoma" w:hAnsiTheme="majorHAnsi" w:cs="Tahoma"/>
          <w:spacing w:val="2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ve</w:t>
      </w:r>
      <w:r w:rsidRPr="0070003C">
        <w:rPr>
          <w:rFonts w:asciiTheme="majorHAnsi" w:eastAsia="Tahoma" w:hAnsiTheme="majorHAnsi" w:cs="Tahoma"/>
          <w:spacing w:val="2"/>
          <w:sz w:val="22"/>
          <w:szCs w:val="22"/>
        </w:rPr>
        <w:t>r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v</w:t>
      </w:r>
      <w:r w:rsidRPr="0070003C">
        <w:rPr>
          <w:rFonts w:asciiTheme="majorHAnsi" w:eastAsia="Tahoma" w:hAnsiTheme="majorHAnsi" w:cs="Tahoma"/>
          <w:sz w:val="22"/>
          <w:szCs w:val="22"/>
        </w:rPr>
        <w:t>i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70003C">
        <w:rPr>
          <w:rFonts w:asciiTheme="majorHAnsi" w:eastAsia="Tahoma" w:hAnsiTheme="majorHAnsi" w:cs="Tahoma"/>
          <w:sz w:val="22"/>
          <w:szCs w:val="22"/>
        </w:rPr>
        <w:t>w</w:t>
      </w:r>
      <w:r w:rsidRPr="0070003C">
        <w:rPr>
          <w:rFonts w:asciiTheme="majorHAnsi" w:eastAsia="Tahoma" w:hAnsiTheme="majorHAnsi" w:cs="Tahoma"/>
          <w:spacing w:val="2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70003C">
        <w:rPr>
          <w:rFonts w:asciiTheme="majorHAnsi" w:eastAsia="Tahoma" w:hAnsiTheme="majorHAnsi" w:cs="Tahoma"/>
          <w:sz w:val="22"/>
          <w:szCs w:val="22"/>
        </w:rPr>
        <w:t>b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70003C">
        <w:rPr>
          <w:rFonts w:asciiTheme="majorHAnsi" w:eastAsia="Tahoma" w:hAnsiTheme="majorHAnsi" w:cs="Tahoma"/>
          <w:sz w:val="22"/>
          <w:szCs w:val="22"/>
        </w:rPr>
        <w:t>ut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y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70003C">
        <w:rPr>
          <w:rFonts w:asciiTheme="majorHAnsi" w:eastAsia="Tahoma" w:hAnsiTheme="majorHAnsi" w:cs="Tahoma"/>
          <w:sz w:val="22"/>
          <w:szCs w:val="22"/>
        </w:rPr>
        <w:t>ur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se</w:t>
      </w:r>
      <w:r w:rsidRPr="0070003C">
        <w:rPr>
          <w:rFonts w:asciiTheme="majorHAnsi" w:eastAsia="Tahoma" w:hAnsiTheme="majorHAnsi" w:cs="Tahoma"/>
          <w:sz w:val="22"/>
          <w:szCs w:val="22"/>
        </w:rPr>
        <w:t>lf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70003C">
        <w:rPr>
          <w:rFonts w:asciiTheme="majorHAnsi" w:eastAsia="Tahoma" w:hAnsiTheme="majorHAnsi" w:cs="Tahoma"/>
          <w:sz w:val="22"/>
          <w:szCs w:val="22"/>
        </w:rPr>
        <w:t>nd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y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70003C">
        <w:rPr>
          <w:rFonts w:asciiTheme="majorHAnsi" w:eastAsia="Tahoma" w:hAnsiTheme="majorHAnsi" w:cs="Tahoma"/>
          <w:sz w:val="22"/>
          <w:szCs w:val="22"/>
        </w:rPr>
        <w:t xml:space="preserve">ur 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p</w:t>
      </w:r>
      <w:r w:rsidRPr="0070003C">
        <w:rPr>
          <w:rFonts w:asciiTheme="majorHAnsi" w:eastAsia="Tahoma" w:hAnsiTheme="majorHAnsi" w:cs="Tahoma"/>
          <w:spacing w:val="3"/>
          <w:sz w:val="22"/>
          <w:szCs w:val="22"/>
        </w:rPr>
        <w:t>o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70003C">
        <w:rPr>
          <w:rFonts w:asciiTheme="majorHAnsi" w:eastAsia="Tahoma" w:hAnsiTheme="majorHAnsi" w:cs="Tahoma"/>
          <w:sz w:val="22"/>
          <w:szCs w:val="22"/>
        </w:rPr>
        <w:t>it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i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v</w:t>
      </w:r>
      <w:r w:rsidRPr="0070003C">
        <w:rPr>
          <w:rFonts w:asciiTheme="majorHAnsi" w:eastAsia="Tahoma" w:hAnsiTheme="majorHAnsi" w:cs="Tahoma"/>
          <w:sz w:val="22"/>
          <w:szCs w:val="22"/>
        </w:rPr>
        <w:t xml:space="preserve">e 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70003C">
        <w:rPr>
          <w:rFonts w:asciiTheme="majorHAnsi" w:eastAsia="Tahoma" w:hAnsiTheme="majorHAnsi" w:cs="Tahoma"/>
          <w:sz w:val="22"/>
          <w:szCs w:val="22"/>
        </w:rPr>
        <w:t>ki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l</w:t>
      </w:r>
      <w:r w:rsidRPr="0070003C">
        <w:rPr>
          <w:rFonts w:asciiTheme="majorHAnsi" w:eastAsia="Tahoma" w:hAnsiTheme="majorHAnsi" w:cs="Tahoma"/>
          <w:spacing w:val="2"/>
          <w:sz w:val="22"/>
          <w:szCs w:val="22"/>
        </w:rPr>
        <w:t>l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70003C">
        <w:rPr>
          <w:rFonts w:asciiTheme="majorHAnsi" w:eastAsia="Tahoma" w:hAnsiTheme="majorHAnsi" w:cs="Tahoma"/>
          <w:sz w:val="22"/>
          <w:szCs w:val="22"/>
        </w:rPr>
        <w:t>.</w:t>
      </w:r>
    </w:p>
    <w:p w14:paraId="35A1BD28" w14:textId="77777777" w:rsidR="009F6B08" w:rsidRPr="0070003C" w:rsidRDefault="0070003C">
      <w:pPr>
        <w:spacing w:before="37"/>
        <w:ind w:left="460"/>
        <w:rPr>
          <w:rFonts w:asciiTheme="majorHAnsi" w:eastAsia="Tahoma" w:hAnsiTheme="majorHAnsi" w:cs="Tahoma"/>
          <w:sz w:val="22"/>
          <w:szCs w:val="22"/>
        </w:rPr>
      </w:pPr>
      <w:r w:rsidRPr="0070003C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  </w:t>
      </w:r>
      <w:r w:rsidRPr="0070003C">
        <w:rPr>
          <w:rFonts w:asciiTheme="majorHAnsi" w:eastAsia="Segoe MDL2 Assets" w:hAnsiTheme="majorHAnsi" w:cs="Segoe MDL2 Assets"/>
          <w:spacing w:val="6"/>
          <w:w w:val="46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z w:val="22"/>
          <w:szCs w:val="22"/>
        </w:rPr>
        <w:t>Outl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i</w:t>
      </w:r>
      <w:r w:rsidRPr="0070003C">
        <w:rPr>
          <w:rFonts w:asciiTheme="majorHAnsi" w:eastAsia="Tahoma" w:hAnsiTheme="majorHAnsi" w:cs="Tahoma"/>
          <w:sz w:val="22"/>
          <w:szCs w:val="22"/>
        </w:rPr>
        <w:t>ne</w:t>
      </w:r>
      <w:r w:rsidRPr="0070003C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z w:val="22"/>
          <w:szCs w:val="22"/>
        </w:rPr>
        <w:t xml:space="preserve">a 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b</w:t>
      </w:r>
      <w:r w:rsidRPr="0070003C">
        <w:rPr>
          <w:rFonts w:asciiTheme="majorHAnsi" w:eastAsia="Tahoma" w:hAnsiTheme="majorHAnsi" w:cs="Tahoma"/>
          <w:sz w:val="22"/>
          <w:szCs w:val="22"/>
        </w:rPr>
        <w:t>r</w:t>
      </w:r>
      <w:r w:rsidRPr="0070003C">
        <w:rPr>
          <w:rFonts w:asciiTheme="majorHAnsi" w:eastAsia="Tahoma" w:hAnsiTheme="majorHAnsi" w:cs="Tahoma"/>
          <w:spacing w:val="2"/>
          <w:sz w:val="22"/>
          <w:szCs w:val="22"/>
        </w:rPr>
        <w:t>i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70003C">
        <w:rPr>
          <w:rFonts w:asciiTheme="majorHAnsi" w:eastAsia="Tahoma" w:hAnsiTheme="majorHAnsi" w:cs="Tahoma"/>
          <w:sz w:val="22"/>
          <w:szCs w:val="22"/>
        </w:rPr>
        <w:t>f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ov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70003C">
        <w:rPr>
          <w:rFonts w:asciiTheme="majorHAnsi" w:eastAsia="Tahoma" w:hAnsiTheme="majorHAnsi" w:cs="Tahoma"/>
          <w:sz w:val="22"/>
          <w:szCs w:val="22"/>
        </w:rPr>
        <w:t>r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v</w:t>
      </w:r>
      <w:r w:rsidRPr="0070003C">
        <w:rPr>
          <w:rFonts w:asciiTheme="majorHAnsi" w:eastAsia="Tahoma" w:hAnsiTheme="majorHAnsi" w:cs="Tahoma"/>
          <w:spacing w:val="2"/>
          <w:sz w:val="22"/>
          <w:szCs w:val="22"/>
        </w:rPr>
        <w:t>i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70003C">
        <w:rPr>
          <w:rFonts w:asciiTheme="majorHAnsi" w:eastAsia="Tahoma" w:hAnsiTheme="majorHAnsi" w:cs="Tahoma"/>
          <w:sz w:val="22"/>
          <w:szCs w:val="22"/>
        </w:rPr>
        <w:t xml:space="preserve">w 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70003C">
        <w:rPr>
          <w:rFonts w:asciiTheme="majorHAnsi" w:eastAsia="Tahoma" w:hAnsiTheme="majorHAnsi" w:cs="Tahoma"/>
          <w:sz w:val="22"/>
          <w:szCs w:val="22"/>
        </w:rPr>
        <w:t>f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y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70003C">
        <w:rPr>
          <w:rFonts w:asciiTheme="majorHAnsi" w:eastAsia="Tahoma" w:hAnsiTheme="majorHAnsi" w:cs="Tahoma"/>
          <w:spacing w:val="3"/>
          <w:sz w:val="22"/>
          <w:szCs w:val="22"/>
        </w:rPr>
        <w:t>u</w:t>
      </w:r>
      <w:r w:rsidRPr="0070003C">
        <w:rPr>
          <w:rFonts w:asciiTheme="majorHAnsi" w:eastAsia="Tahoma" w:hAnsiTheme="majorHAnsi" w:cs="Tahoma"/>
          <w:sz w:val="22"/>
          <w:szCs w:val="22"/>
        </w:rPr>
        <w:t>r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70003C">
        <w:rPr>
          <w:rFonts w:asciiTheme="majorHAnsi" w:eastAsia="Tahoma" w:hAnsiTheme="majorHAnsi" w:cs="Tahoma"/>
          <w:sz w:val="22"/>
          <w:szCs w:val="22"/>
        </w:rPr>
        <w:t>hil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d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70003C">
        <w:rPr>
          <w:rFonts w:asciiTheme="majorHAnsi" w:eastAsia="Tahoma" w:hAnsiTheme="majorHAnsi" w:cs="Tahoma"/>
          <w:sz w:val="22"/>
          <w:szCs w:val="22"/>
        </w:rPr>
        <w:t xml:space="preserve">re 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70003C">
        <w:rPr>
          <w:rFonts w:asciiTheme="majorHAnsi" w:eastAsia="Tahoma" w:hAnsiTheme="majorHAnsi" w:cs="Tahoma"/>
          <w:spacing w:val="2"/>
          <w:sz w:val="22"/>
          <w:szCs w:val="22"/>
        </w:rPr>
        <w:t>x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pe</w:t>
      </w:r>
      <w:r w:rsidRPr="0070003C">
        <w:rPr>
          <w:rFonts w:asciiTheme="majorHAnsi" w:eastAsia="Tahoma" w:hAnsiTheme="majorHAnsi" w:cs="Tahoma"/>
          <w:sz w:val="22"/>
          <w:szCs w:val="22"/>
        </w:rPr>
        <w:t>r</w:t>
      </w:r>
      <w:r w:rsidRPr="0070003C">
        <w:rPr>
          <w:rFonts w:asciiTheme="majorHAnsi" w:eastAsia="Tahoma" w:hAnsiTheme="majorHAnsi" w:cs="Tahoma"/>
          <w:spacing w:val="2"/>
          <w:sz w:val="22"/>
          <w:szCs w:val="22"/>
        </w:rPr>
        <w:t>i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70003C">
        <w:rPr>
          <w:rFonts w:asciiTheme="majorHAnsi" w:eastAsia="Tahoma" w:hAnsiTheme="majorHAnsi" w:cs="Tahoma"/>
          <w:sz w:val="22"/>
          <w:szCs w:val="22"/>
        </w:rPr>
        <w:t>n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70003C">
        <w:rPr>
          <w:rFonts w:asciiTheme="majorHAnsi" w:eastAsia="Tahoma" w:hAnsiTheme="majorHAnsi" w:cs="Tahoma"/>
          <w:sz w:val="22"/>
          <w:szCs w:val="22"/>
        </w:rPr>
        <w:t>.</w:t>
      </w:r>
    </w:p>
    <w:p w14:paraId="18E27A7B" w14:textId="77777777" w:rsidR="009F6B08" w:rsidRPr="0070003C" w:rsidRDefault="0070003C">
      <w:pPr>
        <w:spacing w:before="37"/>
        <w:ind w:left="460"/>
        <w:rPr>
          <w:rFonts w:asciiTheme="majorHAnsi" w:eastAsia="Tahoma" w:hAnsiTheme="majorHAnsi" w:cs="Tahoma"/>
          <w:sz w:val="22"/>
          <w:szCs w:val="22"/>
        </w:rPr>
      </w:pPr>
      <w:r w:rsidRPr="0070003C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  </w:t>
      </w:r>
      <w:r w:rsidRPr="0070003C">
        <w:rPr>
          <w:rFonts w:asciiTheme="majorHAnsi" w:eastAsia="Segoe MDL2 Assets" w:hAnsiTheme="majorHAnsi" w:cs="Segoe MDL2 Assets"/>
          <w:spacing w:val="6"/>
          <w:w w:val="46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z w:val="22"/>
          <w:szCs w:val="22"/>
        </w:rPr>
        <w:t>Di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70003C">
        <w:rPr>
          <w:rFonts w:asciiTheme="majorHAnsi" w:eastAsia="Tahoma" w:hAnsiTheme="majorHAnsi" w:cs="Tahoma"/>
          <w:sz w:val="22"/>
          <w:szCs w:val="22"/>
        </w:rPr>
        <w:t>u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70003C">
        <w:rPr>
          <w:rFonts w:asciiTheme="majorHAnsi" w:eastAsia="Tahoma" w:hAnsiTheme="majorHAnsi" w:cs="Tahoma"/>
          <w:sz w:val="22"/>
          <w:szCs w:val="22"/>
        </w:rPr>
        <w:t>s</w:t>
      </w:r>
      <w:r w:rsidRPr="0070003C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w</w:t>
      </w:r>
      <w:r w:rsidRPr="0070003C">
        <w:rPr>
          <w:rFonts w:asciiTheme="majorHAnsi" w:eastAsia="Tahoma" w:hAnsiTheme="majorHAnsi" w:cs="Tahoma"/>
          <w:sz w:val="22"/>
          <w:szCs w:val="22"/>
        </w:rPr>
        <w:t>hat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y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70003C">
        <w:rPr>
          <w:rFonts w:asciiTheme="majorHAnsi" w:eastAsia="Tahoma" w:hAnsiTheme="majorHAnsi" w:cs="Tahoma"/>
          <w:sz w:val="22"/>
          <w:szCs w:val="22"/>
        </w:rPr>
        <w:t>u lo</w:t>
      </w:r>
      <w:r w:rsidRPr="0070003C">
        <w:rPr>
          <w:rFonts w:asciiTheme="majorHAnsi" w:eastAsia="Tahoma" w:hAnsiTheme="majorHAnsi" w:cs="Tahoma"/>
          <w:spacing w:val="2"/>
          <w:sz w:val="22"/>
          <w:szCs w:val="22"/>
        </w:rPr>
        <w:t>v</w:t>
      </w:r>
      <w:r w:rsidRPr="0070003C">
        <w:rPr>
          <w:rFonts w:asciiTheme="majorHAnsi" w:eastAsia="Tahoma" w:hAnsiTheme="majorHAnsi" w:cs="Tahoma"/>
          <w:sz w:val="22"/>
          <w:szCs w:val="22"/>
        </w:rPr>
        <w:t xml:space="preserve">e 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ab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70003C">
        <w:rPr>
          <w:rFonts w:asciiTheme="majorHAnsi" w:eastAsia="Tahoma" w:hAnsiTheme="majorHAnsi" w:cs="Tahoma"/>
          <w:sz w:val="22"/>
          <w:szCs w:val="22"/>
        </w:rPr>
        <w:t>ut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pacing w:val="3"/>
          <w:sz w:val="22"/>
          <w:szCs w:val="22"/>
        </w:rPr>
        <w:t>w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70003C">
        <w:rPr>
          <w:rFonts w:asciiTheme="majorHAnsi" w:eastAsia="Tahoma" w:hAnsiTheme="majorHAnsi" w:cs="Tahoma"/>
          <w:sz w:val="22"/>
          <w:szCs w:val="22"/>
        </w:rPr>
        <w:t>r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k</w:t>
      </w:r>
      <w:r w:rsidRPr="0070003C">
        <w:rPr>
          <w:rFonts w:asciiTheme="majorHAnsi" w:eastAsia="Tahoma" w:hAnsiTheme="majorHAnsi" w:cs="Tahoma"/>
          <w:sz w:val="22"/>
          <w:szCs w:val="22"/>
        </w:rPr>
        <w:t>ing</w:t>
      </w:r>
      <w:r w:rsidRPr="0070003C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z w:val="22"/>
          <w:szCs w:val="22"/>
        </w:rPr>
        <w:t>in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z w:val="22"/>
          <w:szCs w:val="22"/>
        </w:rPr>
        <w:t>th</w:t>
      </w:r>
      <w:r w:rsidRPr="0070003C">
        <w:rPr>
          <w:rFonts w:asciiTheme="majorHAnsi" w:eastAsia="Tahoma" w:hAnsiTheme="majorHAnsi" w:cs="Tahoma"/>
          <w:spacing w:val="2"/>
          <w:sz w:val="22"/>
          <w:szCs w:val="22"/>
        </w:rPr>
        <w:t>i</w:t>
      </w:r>
      <w:r w:rsidRPr="0070003C">
        <w:rPr>
          <w:rFonts w:asciiTheme="majorHAnsi" w:eastAsia="Tahoma" w:hAnsiTheme="majorHAnsi" w:cs="Tahoma"/>
          <w:sz w:val="22"/>
          <w:szCs w:val="22"/>
        </w:rPr>
        <w:t>s</w:t>
      </w:r>
      <w:r w:rsidRPr="0070003C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z w:val="22"/>
          <w:szCs w:val="22"/>
        </w:rPr>
        <w:t>i</w:t>
      </w:r>
      <w:r w:rsidRPr="0070003C">
        <w:rPr>
          <w:rFonts w:asciiTheme="majorHAnsi" w:eastAsia="Tahoma" w:hAnsiTheme="majorHAnsi" w:cs="Tahoma"/>
          <w:spacing w:val="2"/>
          <w:sz w:val="22"/>
          <w:szCs w:val="22"/>
        </w:rPr>
        <w:t>n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d</w:t>
      </w:r>
      <w:r w:rsidRPr="0070003C">
        <w:rPr>
          <w:rFonts w:asciiTheme="majorHAnsi" w:eastAsia="Tahoma" w:hAnsiTheme="majorHAnsi" w:cs="Tahoma"/>
          <w:sz w:val="22"/>
          <w:szCs w:val="22"/>
        </w:rPr>
        <w:t>u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70003C">
        <w:rPr>
          <w:rFonts w:asciiTheme="majorHAnsi" w:eastAsia="Tahoma" w:hAnsiTheme="majorHAnsi" w:cs="Tahoma"/>
          <w:sz w:val="22"/>
          <w:szCs w:val="22"/>
        </w:rPr>
        <w:t>t</w:t>
      </w:r>
      <w:r w:rsidRPr="0070003C">
        <w:rPr>
          <w:rFonts w:asciiTheme="majorHAnsi" w:eastAsia="Tahoma" w:hAnsiTheme="majorHAnsi" w:cs="Tahoma"/>
          <w:spacing w:val="2"/>
          <w:sz w:val="22"/>
          <w:szCs w:val="22"/>
        </w:rPr>
        <w:t>r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y</w:t>
      </w:r>
      <w:r w:rsidRPr="0070003C">
        <w:rPr>
          <w:rFonts w:asciiTheme="majorHAnsi" w:eastAsia="Tahoma" w:hAnsiTheme="majorHAnsi" w:cs="Tahoma"/>
          <w:sz w:val="22"/>
          <w:szCs w:val="22"/>
        </w:rPr>
        <w:t>.</w:t>
      </w:r>
    </w:p>
    <w:p w14:paraId="74DFC04E" w14:textId="07216568" w:rsidR="009F6B08" w:rsidRPr="0070003C" w:rsidRDefault="0070003C" w:rsidP="0070003C">
      <w:pPr>
        <w:spacing w:before="39" w:line="200" w:lineRule="exact"/>
        <w:ind w:left="460"/>
        <w:rPr>
          <w:rFonts w:asciiTheme="majorHAnsi" w:eastAsia="Tahoma" w:hAnsiTheme="majorHAnsi" w:cs="Tahoma"/>
          <w:sz w:val="22"/>
          <w:szCs w:val="22"/>
        </w:rPr>
      </w:pPr>
      <w:r w:rsidRPr="0070003C">
        <w:rPr>
          <w:rFonts w:asciiTheme="majorHAnsi" w:eastAsia="Segoe MDL2 Assets" w:hAnsiTheme="majorHAnsi" w:cs="Segoe MDL2 Assets"/>
          <w:w w:val="46"/>
          <w:position w:val="-1"/>
          <w:sz w:val="22"/>
          <w:szCs w:val="22"/>
        </w:rPr>
        <w:t xml:space="preserve">           </w:t>
      </w:r>
      <w:r w:rsidRPr="0070003C">
        <w:rPr>
          <w:rFonts w:asciiTheme="majorHAnsi" w:eastAsia="Segoe MDL2 Assets" w:hAnsiTheme="majorHAnsi" w:cs="Segoe MDL2 Assets"/>
          <w:spacing w:val="6"/>
          <w:w w:val="46"/>
          <w:position w:val="-1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H</w:t>
      </w:r>
      <w:r w:rsidRPr="0070003C">
        <w:rPr>
          <w:rFonts w:asciiTheme="majorHAnsi" w:eastAsia="Tahoma" w:hAnsiTheme="majorHAnsi" w:cs="Tahoma"/>
          <w:position w:val="-1"/>
          <w:sz w:val="22"/>
          <w:szCs w:val="22"/>
        </w:rPr>
        <w:t>i</w:t>
      </w:r>
      <w:r w:rsidRPr="0070003C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g</w:t>
      </w:r>
      <w:r w:rsidRPr="0070003C">
        <w:rPr>
          <w:rFonts w:asciiTheme="majorHAnsi" w:eastAsia="Tahoma" w:hAnsiTheme="majorHAnsi" w:cs="Tahoma"/>
          <w:position w:val="-1"/>
          <w:sz w:val="22"/>
          <w:szCs w:val="22"/>
        </w:rPr>
        <w:t>hli</w:t>
      </w:r>
      <w:r w:rsidRPr="0070003C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g</w:t>
      </w:r>
      <w:r w:rsidRPr="0070003C">
        <w:rPr>
          <w:rFonts w:asciiTheme="majorHAnsi" w:eastAsia="Tahoma" w:hAnsiTheme="majorHAnsi" w:cs="Tahoma"/>
          <w:position w:val="-1"/>
          <w:sz w:val="22"/>
          <w:szCs w:val="22"/>
        </w:rPr>
        <w:t>ht</w:t>
      </w:r>
      <w:r w:rsidRPr="0070003C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y</w:t>
      </w:r>
      <w:r w:rsidRPr="0070003C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o</w:t>
      </w:r>
      <w:r w:rsidRPr="0070003C">
        <w:rPr>
          <w:rFonts w:asciiTheme="majorHAnsi" w:eastAsia="Tahoma" w:hAnsiTheme="majorHAnsi" w:cs="Tahoma"/>
          <w:position w:val="-1"/>
          <w:sz w:val="22"/>
          <w:szCs w:val="22"/>
        </w:rPr>
        <w:t>ur f</w:t>
      </w:r>
      <w:r w:rsidRPr="0070003C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u</w:t>
      </w:r>
      <w:r w:rsidRPr="0070003C">
        <w:rPr>
          <w:rFonts w:asciiTheme="majorHAnsi" w:eastAsia="Tahoma" w:hAnsiTheme="majorHAnsi" w:cs="Tahoma"/>
          <w:position w:val="-1"/>
          <w:sz w:val="22"/>
          <w:szCs w:val="22"/>
        </w:rPr>
        <w:t>ture</w:t>
      </w:r>
      <w:r w:rsidRPr="0070003C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c</w:t>
      </w:r>
      <w:r w:rsidRPr="0070003C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a</w:t>
      </w:r>
      <w:r w:rsidRPr="0070003C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r</w:t>
      </w:r>
      <w:r w:rsidRPr="0070003C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ee</w:t>
      </w:r>
      <w:r w:rsidRPr="0070003C">
        <w:rPr>
          <w:rFonts w:asciiTheme="majorHAnsi" w:eastAsia="Tahoma" w:hAnsiTheme="majorHAnsi" w:cs="Tahoma"/>
          <w:position w:val="-1"/>
          <w:sz w:val="22"/>
          <w:szCs w:val="22"/>
        </w:rPr>
        <w:t>r</w:t>
      </w:r>
      <w:r w:rsidRPr="0070003C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a</w:t>
      </w:r>
      <w:r w:rsidRPr="0070003C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i</w:t>
      </w:r>
      <w:r w:rsidRPr="0070003C">
        <w:rPr>
          <w:rFonts w:asciiTheme="majorHAnsi" w:eastAsia="Tahoma" w:hAnsiTheme="majorHAnsi" w:cs="Tahoma"/>
          <w:position w:val="-1"/>
          <w:sz w:val="22"/>
          <w:szCs w:val="22"/>
        </w:rPr>
        <w:t>ms</w:t>
      </w:r>
      <w:r w:rsidRPr="0070003C">
        <w:rPr>
          <w:rFonts w:asciiTheme="majorHAnsi" w:eastAsia="Tahoma" w:hAnsiTheme="majorHAnsi" w:cs="Tahoma"/>
          <w:spacing w:val="-2"/>
          <w:position w:val="-1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a</w:t>
      </w:r>
      <w:r w:rsidRPr="0070003C">
        <w:rPr>
          <w:rFonts w:asciiTheme="majorHAnsi" w:eastAsia="Tahoma" w:hAnsiTheme="majorHAnsi" w:cs="Tahoma"/>
          <w:spacing w:val="3"/>
          <w:position w:val="-1"/>
          <w:sz w:val="22"/>
          <w:szCs w:val="22"/>
        </w:rPr>
        <w:t>n</w:t>
      </w:r>
      <w:r w:rsidRPr="0070003C">
        <w:rPr>
          <w:rFonts w:asciiTheme="majorHAnsi" w:eastAsia="Tahoma" w:hAnsiTheme="majorHAnsi" w:cs="Tahoma"/>
          <w:position w:val="-1"/>
          <w:sz w:val="22"/>
          <w:szCs w:val="22"/>
        </w:rPr>
        <w:t>d</w:t>
      </w:r>
      <w:r w:rsidRPr="0070003C">
        <w:rPr>
          <w:rFonts w:asciiTheme="majorHAnsi" w:eastAsia="Tahoma" w:hAnsiTheme="majorHAnsi" w:cs="Tahoma"/>
          <w:spacing w:val="-2"/>
          <w:position w:val="-1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position w:val="-1"/>
          <w:sz w:val="22"/>
          <w:szCs w:val="22"/>
        </w:rPr>
        <w:t>the t</w:t>
      </w:r>
      <w:r w:rsidRPr="0070003C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y</w:t>
      </w:r>
      <w:r w:rsidRPr="0070003C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p</w:t>
      </w:r>
      <w:r w:rsidRPr="0070003C">
        <w:rPr>
          <w:rFonts w:asciiTheme="majorHAnsi" w:eastAsia="Tahoma" w:hAnsiTheme="majorHAnsi" w:cs="Tahoma"/>
          <w:position w:val="-1"/>
          <w:sz w:val="22"/>
          <w:szCs w:val="22"/>
        </w:rPr>
        <w:t xml:space="preserve">e </w:t>
      </w:r>
      <w:r w:rsidRPr="0070003C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o</w:t>
      </w:r>
      <w:r w:rsidRPr="0070003C">
        <w:rPr>
          <w:rFonts w:asciiTheme="majorHAnsi" w:eastAsia="Tahoma" w:hAnsiTheme="majorHAnsi" w:cs="Tahoma"/>
          <w:position w:val="-1"/>
          <w:sz w:val="22"/>
          <w:szCs w:val="22"/>
        </w:rPr>
        <w:t xml:space="preserve">f </w:t>
      </w:r>
      <w:r w:rsidRPr="0070003C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p</w:t>
      </w:r>
      <w:r w:rsidRPr="0070003C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o</w:t>
      </w:r>
      <w:r w:rsidRPr="0070003C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s</w:t>
      </w:r>
      <w:r w:rsidRPr="0070003C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i</w:t>
      </w:r>
      <w:r w:rsidRPr="0070003C">
        <w:rPr>
          <w:rFonts w:asciiTheme="majorHAnsi" w:eastAsia="Tahoma" w:hAnsiTheme="majorHAnsi" w:cs="Tahoma"/>
          <w:position w:val="-1"/>
          <w:sz w:val="22"/>
          <w:szCs w:val="22"/>
        </w:rPr>
        <w:t>tions</w:t>
      </w:r>
      <w:r w:rsidRPr="0070003C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t</w:t>
      </w:r>
      <w:r w:rsidRPr="0070003C">
        <w:rPr>
          <w:rFonts w:asciiTheme="majorHAnsi" w:eastAsia="Tahoma" w:hAnsiTheme="majorHAnsi" w:cs="Tahoma"/>
          <w:position w:val="-1"/>
          <w:sz w:val="22"/>
          <w:szCs w:val="22"/>
        </w:rPr>
        <w:t>hat</w:t>
      </w:r>
      <w:r w:rsidRPr="0070003C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 xml:space="preserve"> y</w:t>
      </w:r>
      <w:r w:rsidRPr="0070003C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o</w:t>
      </w:r>
      <w:r w:rsidRPr="0070003C">
        <w:rPr>
          <w:rFonts w:asciiTheme="majorHAnsi" w:eastAsia="Tahoma" w:hAnsiTheme="majorHAnsi" w:cs="Tahoma"/>
          <w:position w:val="-1"/>
          <w:sz w:val="22"/>
          <w:szCs w:val="22"/>
        </w:rPr>
        <w:t xml:space="preserve">u </w:t>
      </w:r>
      <w:r w:rsidRPr="0070003C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a</w:t>
      </w:r>
      <w:r w:rsidRPr="0070003C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r</w:t>
      </w:r>
      <w:r w:rsidRPr="0070003C">
        <w:rPr>
          <w:rFonts w:asciiTheme="majorHAnsi" w:eastAsia="Tahoma" w:hAnsiTheme="majorHAnsi" w:cs="Tahoma"/>
          <w:position w:val="-1"/>
          <w:sz w:val="22"/>
          <w:szCs w:val="22"/>
        </w:rPr>
        <w:t>e lo</w:t>
      </w:r>
      <w:r w:rsidRPr="0070003C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o</w:t>
      </w:r>
      <w:r w:rsidRPr="0070003C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k</w:t>
      </w:r>
      <w:r w:rsidRPr="0070003C">
        <w:rPr>
          <w:rFonts w:asciiTheme="majorHAnsi" w:eastAsia="Tahoma" w:hAnsiTheme="majorHAnsi" w:cs="Tahoma"/>
          <w:position w:val="-1"/>
          <w:sz w:val="22"/>
          <w:szCs w:val="22"/>
        </w:rPr>
        <w:t>ing</w:t>
      </w:r>
      <w:r w:rsidRPr="0070003C">
        <w:rPr>
          <w:rFonts w:asciiTheme="majorHAnsi" w:eastAsia="Tahoma" w:hAnsiTheme="majorHAnsi" w:cs="Tahoma"/>
          <w:spacing w:val="-2"/>
          <w:position w:val="-1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position w:val="-1"/>
          <w:sz w:val="22"/>
          <w:szCs w:val="22"/>
        </w:rPr>
        <w:t>f</w:t>
      </w:r>
      <w:r w:rsidRPr="0070003C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o</w:t>
      </w:r>
      <w:r w:rsidRPr="0070003C">
        <w:rPr>
          <w:rFonts w:asciiTheme="majorHAnsi" w:eastAsia="Tahoma" w:hAnsiTheme="majorHAnsi" w:cs="Tahoma"/>
          <w:position w:val="-1"/>
          <w:sz w:val="22"/>
          <w:szCs w:val="22"/>
        </w:rPr>
        <w:t>r.</w:t>
      </w:r>
    </w:p>
    <w:p w14:paraId="46E17290" w14:textId="77777777" w:rsidR="009F6B08" w:rsidRPr="0070003C" w:rsidRDefault="009F6B08">
      <w:pPr>
        <w:spacing w:before="19" w:line="260" w:lineRule="exact"/>
        <w:rPr>
          <w:rFonts w:asciiTheme="majorHAnsi" w:hAnsiTheme="majorHAnsi"/>
          <w:sz w:val="22"/>
          <w:szCs w:val="22"/>
        </w:rPr>
      </w:pPr>
    </w:p>
    <w:p w14:paraId="51F4CC76" w14:textId="77777777" w:rsidR="009F6B08" w:rsidRPr="0070003C" w:rsidRDefault="0070003C">
      <w:pPr>
        <w:spacing w:before="14"/>
        <w:ind w:left="100"/>
        <w:rPr>
          <w:rFonts w:asciiTheme="majorHAnsi" w:eastAsia="Tahoma" w:hAnsiTheme="majorHAnsi" w:cs="Tahoma"/>
          <w:sz w:val="22"/>
          <w:szCs w:val="22"/>
        </w:rPr>
      </w:pPr>
      <w:r w:rsidRPr="0070003C">
        <w:rPr>
          <w:rFonts w:asciiTheme="majorHAnsi" w:eastAsia="Tahoma" w:hAnsiTheme="majorHAnsi" w:cs="Tahoma"/>
          <w:b/>
          <w:spacing w:val="1"/>
          <w:sz w:val="22"/>
          <w:szCs w:val="22"/>
        </w:rPr>
        <w:t>E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d</w:t>
      </w:r>
      <w:r w:rsidRPr="0070003C">
        <w:rPr>
          <w:rFonts w:asciiTheme="majorHAnsi" w:eastAsia="Tahoma" w:hAnsiTheme="majorHAnsi" w:cs="Tahoma"/>
          <w:b/>
          <w:spacing w:val="-3"/>
          <w:sz w:val="22"/>
          <w:szCs w:val="22"/>
        </w:rPr>
        <w:t>u</w:t>
      </w:r>
      <w:r w:rsidRPr="0070003C">
        <w:rPr>
          <w:rFonts w:asciiTheme="majorHAnsi" w:eastAsia="Tahoma" w:hAnsiTheme="majorHAnsi" w:cs="Tahoma"/>
          <w:b/>
          <w:spacing w:val="1"/>
          <w:sz w:val="22"/>
          <w:szCs w:val="22"/>
        </w:rPr>
        <w:t>c</w:t>
      </w:r>
      <w:r w:rsidRPr="0070003C">
        <w:rPr>
          <w:rFonts w:asciiTheme="majorHAnsi" w:eastAsia="Tahoma" w:hAnsiTheme="majorHAnsi" w:cs="Tahoma"/>
          <w:b/>
          <w:spacing w:val="-2"/>
          <w:sz w:val="22"/>
          <w:szCs w:val="22"/>
        </w:rPr>
        <w:t>a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tion</w:t>
      </w:r>
    </w:p>
    <w:p w14:paraId="3754B604" w14:textId="77777777" w:rsidR="009F6B08" w:rsidRPr="0070003C" w:rsidRDefault="0070003C">
      <w:pPr>
        <w:spacing w:before="37"/>
        <w:ind w:left="100"/>
        <w:rPr>
          <w:rFonts w:asciiTheme="majorHAnsi" w:eastAsia="Tahoma" w:hAnsiTheme="majorHAnsi" w:cs="Tahoma"/>
          <w:sz w:val="22"/>
          <w:szCs w:val="22"/>
        </w:rPr>
      </w:pPr>
      <w:r w:rsidRPr="0070003C">
        <w:rPr>
          <w:rFonts w:asciiTheme="majorHAnsi" w:eastAsia="Tahoma" w:hAnsiTheme="majorHAnsi" w:cs="Tahoma"/>
          <w:sz w:val="22"/>
          <w:szCs w:val="22"/>
        </w:rPr>
        <w:t>A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d</w:t>
      </w:r>
      <w:r w:rsidRPr="0070003C">
        <w:rPr>
          <w:rFonts w:asciiTheme="majorHAnsi" w:eastAsia="Tahoma" w:hAnsiTheme="majorHAnsi" w:cs="Tahoma"/>
          <w:sz w:val="22"/>
          <w:szCs w:val="22"/>
        </w:rPr>
        <w:t xml:space="preserve">d 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70003C">
        <w:rPr>
          <w:rFonts w:asciiTheme="majorHAnsi" w:eastAsia="Tahoma" w:hAnsiTheme="majorHAnsi" w:cs="Tahoma"/>
          <w:sz w:val="22"/>
          <w:szCs w:val="22"/>
        </w:rPr>
        <w:t xml:space="preserve">ll 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y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70003C">
        <w:rPr>
          <w:rFonts w:asciiTheme="majorHAnsi" w:eastAsia="Tahoma" w:hAnsiTheme="majorHAnsi" w:cs="Tahoma"/>
          <w:sz w:val="22"/>
          <w:szCs w:val="22"/>
        </w:rPr>
        <w:t xml:space="preserve">ur 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e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d</w:t>
      </w:r>
      <w:r w:rsidRPr="0070003C">
        <w:rPr>
          <w:rFonts w:asciiTheme="majorHAnsi" w:eastAsia="Tahoma" w:hAnsiTheme="majorHAnsi" w:cs="Tahoma"/>
          <w:sz w:val="22"/>
          <w:szCs w:val="22"/>
        </w:rPr>
        <w:t>u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70003C">
        <w:rPr>
          <w:rFonts w:asciiTheme="majorHAnsi" w:eastAsia="Tahoma" w:hAnsiTheme="majorHAnsi" w:cs="Tahoma"/>
          <w:sz w:val="22"/>
          <w:szCs w:val="22"/>
        </w:rPr>
        <w:t>tional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70003C">
        <w:rPr>
          <w:rFonts w:asciiTheme="majorHAnsi" w:eastAsia="Tahoma" w:hAnsiTheme="majorHAnsi" w:cs="Tahoma"/>
          <w:sz w:val="22"/>
          <w:szCs w:val="22"/>
        </w:rPr>
        <w:t>hi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e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ve</w:t>
      </w:r>
      <w:r w:rsidRPr="0070003C">
        <w:rPr>
          <w:rFonts w:asciiTheme="majorHAnsi" w:eastAsia="Tahoma" w:hAnsiTheme="majorHAnsi" w:cs="Tahoma"/>
          <w:sz w:val="22"/>
          <w:szCs w:val="22"/>
        </w:rPr>
        <w:t>m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70003C">
        <w:rPr>
          <w:rFonts w:asciiTheme="majorHAnsi" w:eastAsia="Tahoma" w:hAnsiTheme="majorHAnsi" w:cs="Tahoma"/>
          <w:sz w:val="22"/>
          <w:szCs w:val="22"/>
        </w:rPr>
        <w:t>n</w:t>
      </w:r>
      <w:r w:rsidRPr="0070003C">
        <w:rPr>
          <w:rFonts w:asciiTheme="majorHAnsi" w:eastAsia="Tahoma" w:hAnsiTheme="majorHAnsi" w:cs="Tahoma"/>
          <w:spacing w:val="3"/>
          <w:sz w:val="22"/>
          <w:szCs w:val="22"/>
        </w:rPr>
        <w:t>t</w:t>
      </w:r>
      <w:r w:rsidRPr="0070003C">
        <w:rPr>
          <w:rFonts w:asciiTheme="majorHAnsi" w:eastAsia="Tahoma" w:hAnsiTheme="majorHAnsi" w:cs="Tahoma"/>
          <w:sz w:val="22"/>
          <w:szCs w:val="22"/>
        </w:rPr>
        <w:t>s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z w:val="22"/>
          <w:szCs w:val="22"/>
        </w:rPr>
        <w:t>h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70003C">
        <w:rPr>
          <w:rFonts w:asciiTheme="majorHAnsi" w:eastAsia="Tahoma" w:hAnsiTheme="majorHAnsi" w:cs="Tahoma"/>
          <w:spacing w:val="2"/>
          <w:sz w:val="22"/>
          <w:szCs w:val="22"/>
        </w:rPr>
        <w:t>r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70003C">
        <w:rPr>
          <w:rFonts w:asciiTheme="majorHAnsi" w:eastAsia="Tahoma" w:hAnsiTheme="majorHAnsi" w:cs="Tahoma"/>
          <w:sz w:val="22"/>
          <w:szCs w:val="22"/>
        </w:rPr>
        <w:t>. E</w:t>
      </w:r>
      <w:r w:rsidRPr="0070003C">
        <w:rPr>
          <w:rFonts w:asciiTheme="majorHAnsi" w:eastAsia="Tahoma" w:hAnsiTheme="majorHAnsi" w:cs="Tahoma"/>
          <w:spacing w:val="2"/>
          <w:sz w:val="22"/>
          <w:szCs w:val="22"/>
        </w:rPr>
        <w:t>x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70003C">
        <w:rPr>
          <w:rFonts w:asciiTheme="majorHAnsi" w:eastAsia="Tahoma" w:hAnsiTheme="majorHAnsi" w:cs="Tahoma"/>
          <w:sz w:val="22"/>
          <w:szCs w:val="22"/>
        </w:rPr>
        <w:t>m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p</w:t>
      </w:r>
      <w:r w:rsidRPr="0070003C">
        <w:rPr>
          <w:rFonts w:asciiTheme="majorHAnsi" w:eastAsia="Tahoma" w:hAnsiTheme="majorHAnsi" w:cs="Tahoma"/>
          <w:spacing w:val="2"/>
          <w:sz w:val="22"/>
          <w:szCs w:val="22"/>
        </w:rPr>
        <w:t>l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70003C">
        <w:rPr>
          <w:rFonts w:asciiTheme="majorHAnsi" w:eastAsia="Tahoma" w:hAnsiTheme="majorHAnsi" w:cs="Tahoma"/>
          <w:sz w:val="22"/>
          <w:szCs w:val="22"/>
        </w:rPr>
        <w:t xml:space="preserve">s 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b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70003C">
        <w:rPr>
          <w:rFonts w:asciiTheme="majorHAnsi" w:eastAsia="Tahoma" w:hAnsiTheme="majorHAnsi" w:cs="Tahoma"/>
          <w:sz w:val="22"/>
          <w:szCs w:val="22"/>
        </w:rPr>
        <w:t>lo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w</w:t>
      </w:r>
      <w:r w:rsidRPr="0070003C">
        <w:rPr>
          <w:rFonts w:asciiTheme="majorHAnsi" w:eastAsia="Tahoma" w:hAnsiTheme="majorHAnsi" w:cs="Tahoma"/>
          <w:sz w:val="22"/>
          <w:szCs w:val="22"/>
        </w:rPr>
        <w:t>:</w:t>
      </w:r>
    </w:p>
    <w:p w14:paraId="47D7878D" w14:textId="77777777" w:rsidR="009F6B08" w:rsidRPr="0070003C" w:rsidRDefault="009F6B08">
      <w:pPr>
        <w:spacing w:before="14" w:line="280" w:lineRule="exact"/>
        <w:rPr>
          <w:rFonts w:asciiTheme="majorHAnsi" w:hAnsiTheme="majorHAnsi"/>
          <w:sz w:val="22"/>
          <w:szCs w:val="22"/>
        </w:rPr>
      </w:pPr>
    </w:p>
    <w:p w14:paraId="32780CBB" w14:textId="77777777" w:rsidR="009F6B08" w:rsidRPr="0070003C" w:rsidRDefault="0070003C">
      <w:pPr>
        <w:ind w:left="100"/>
        <w:rPr>
          <w:rFonts w:asciiTheme="majorHAnsi" w:eastAsia="Tahoma" w:hAnsiTheme="majorHAnsi" w:cs="Tahoma"/>
          <w:sz w:val="22"/>
          <w:szCs w:val="22"/>
        </w:rPr>
      </w:pPr>
      <w:r w:rsidRPr="0070003C">
        <w:rPr>
          <w:rFonts w:asciiTheme="majorHAnsi" w:eastAsia="Tahoma" w:hAnsiTheme="majorHAnsi" w:cs="Tahoma"/>
          <w:sz w:val="22"/>
          <w:szCs w:val="22"/>
        </w:rPr>
        <w:t>TAFE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z w:val="22"/>
          <w:szCs w:val="22"/>
        </w:rPr>
        <w:t>S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yd</w:t>
      </w:r>
      <w:r w:rsidRPr="0070003C">
        <w:rPr>
          <w:rFonts w:asciiTheme="majorHAnsi" w:eastAsia="Tahoma" w:hAnsiTheme="majorHAnsi" w:cs="Tahoma"/>
          <w:sz w:val="22"/>
          <w:szCs w:val="22"/>
        </w:rPr>
        <w:t>n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e</w:t>
      </w:r>
      <w:r w:rsidRPr="0070003C">
        <w:rPr>
          <w:rFonts w:asciiTheme="majorHAnsi" w:eastAsia="Tahoma" w:hAnsiTheme="majorHAnsi" w:cs="Tahoma"/>
          <w:sz w:val="22"/>
          <w:szCs w:val="22"/>
        </w:rPr>
        <w:t>y</w:t>
      </w:r>
    </w:p>
    <w:p w14:paraId="428D39F9" w14:textId="77777777" w:rsidR="009F6B08" w:rsidRPr="0070003C" w:rsidRDefault="0070003C">
      <w:pPr>
        <w:spacing w:before="37"/>
        <w:ind w:left="100"/>
        <w:rPr>
          <w:rFonts w:asciiTheme="majorHAnsi" w:eastAsia="Tahoma" w:hAnsiTheme="majorHAnsi" w:cs="Tahoma"/>
          <w:sz w:val="22"/>
          <w:szCs w:val="22"/>
        </w:rPr>
      </w:pPr>
      <w:r w:rsidRPr="0070003C">
        <w:rPr>
          <w:rFonts w:asciiTheme="majorHAnsi" w:eastAsia="Tahoma" w:hAnsiTheme="majorHAnsi" w:cs="Tahoma"/>
          <w:b/>
          <w:sz w:val="22"/>
          <w:szCs w:val="22"/>
        </w:rPr>
        <w:t>C</w:t>
      </w:r>
      <w:r w:rsidRPr="0070003C">
        <w:rPr>
          <w:rFonts w:asciiTheme="majorHAnsi" w:eastAsia="Tahoma" w:hAnsiTheme="majorHAnsi" w:cs="Tahoma"/>
          <w:b/>
          <w:spacing w:val="1"/>
          <w:sz w:val="22"/>
          <w:szCs w:val="22"/>
        </w:rPr>
        <w:t>er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ti</w:t>
      </w:r>
      <w:r w:rsidRPr="0070003C">
        <w:rPr>
          <w:rFonts w:asciiTheme="majorHAnsi" w:eastAsia="Tahoma" w:hAnsiTheme="majorHAnsi" w:cs="Tahoma"/>
          <w:b/>
          <w:spacing w:val="-1"/>
          <w:sz w:val="22"/>
          <w:szCs w:val="22"/>
        </w:rPr>
        <w:t>f</w:t>
      </w:r>
      <w:r w:rsidRPr="0070003C">
        <w:rPr>
          <w:rFonts w:asciiTheme="majorHAnsi" w:eastAsia="Tahoma" w:hAnsiTheme="majorHAnsi" w:cs="Tahoma"/>
          <w:b/>
          <w:spacing w:val="1"/>
          <w:sz w:val="22"/>
          <w:szCs w:val="22"/>
        </w:rPr>
        <w:t>ic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a</w:t>
      </w:r>
      <w:r w:rsidRPr="0070003C">
        <w:rPr>
          <w:rFonts w:asciiTheme="majorHAnsi" w:eastAsia="Tahoma" w:hAnsiTheme="majorHAnsi" w:cs="Tahoma"/>
          <w:b/>
          <w:spacing w:val="-3"/>
          <w:sz w:val="22"/>
          <w:szCs w:val="22"/>
        </w:rPr>
        <w:t>t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e</w:t>
      </w:r>
      <w:r w:rsidRPr="0070003C">
        <w:rPr>
          <w:rFonts w:asciiTheme="majorHAnsi" w:eastAsia="Tahoma" w:hAnsiTheme="majorHAnsi" w:cs="Tahoma"/>
          <w:b/>
          <w:spacing w:val="1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I</w:t>
      </w:r>
      <w:r w:rsidRPr="0070003C">
        <w:rPr>
          <w:rFonts w:asciiTheme="majorHAnsi" w:eastAsia="Tahoma" w:hAnsiTheme="majorHAnsi" w:cs="Tahoma"/>
          <w:b/>
          <w:spacing w:val="-1"/>
          <w:sz w:val="22"/>
          <w:szCs w:val="22"/>
        </w:rPr>
        <w:t>I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 xml:space="preserve">I </w:t>
      </w:r>
      <w:r w:rsidRPr="0070003C">
        <w:rPr>
          <w:rFonts w:asciiTheme="majorHAnsi" w:eastAsia="Tahoma" w:hAnsiTheme="majorHAnsi" w:cs="Tahoma"/>
          <w:b/>
          <w:spacing w:val="1"/>
          <w:sz w:val="22"/>
          <w:szCs w:val="22"/>
        </w:rPr>
        <w:t>i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n Ch</w:t>
      </w:r>
      <w:r w:rsidRPr="0070003C">
        <w:rPr>
          <w:rFonts w:asciiTheme="majorHAnsi" w:eastAsia="Tahoma" w:hAnsiTheme="majorHAnsi" w:cs="Tahoma"/>
          <w:b/>
          <w:spacing w:val="1"/>
          <w:sz w:val="22"/>
          <w:szCs w:val="22"/>
        </w:rPr>
        <w:t>il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d</w:t>
      </w:r>
      <w:r w:rsidRPr="0070003C">
        <w:rPr>
          <w:rFonts w:asciiTheme="majorHAnsi" w:eastAsia="Tahoma" w:hAnsiTheme="majorHAnsi" w:cs="Tahoma"/>
          <w:b/>
          <w:spacing w:val="-2"/>
          <w:sz w:val="22"/>
          <w:szCs w:val="22"/>
        </w:rPr>
        <w:t>r</w:t>
      </w:r>
      <w:r w:rsidRPr="0070003C">
        <w:rPr>
          <w:rFonts w:asciiTheme="majorHAnsi" w:eastAsia="Tahoma" w:hAnsiTheme="majorHAnsi" w:cs="Tahoma"/>
          <w:b/>
          <w:spacing w:val="1"/>
          <w:sz w:val="22"/>
          <w:szCs w:val="22"/>
        </w:rPr>
        <w:t>e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n</w:t>
      </w:r>
      <w:r w:rsidRPr="0070003C">
        <w:rPr>
          <w:rFonts w:asciiTheme="majorHAnsi" w:eastAsia="Tahoma" w:hAnsiTheme="majorHAnsi" w:cs="Tahoma"/>
          <w:b/>
          <w:spacing w:val="1"/>
          <w:sz w:val="22"/>
          <w:szCs w:val="22"/>
        </w:rPr>
        <w:t>’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s</w:t>
      </w:r>
      <w:r w:rsidRPr="0070003C">
        <w:rPr>
          <w:rFonts w:asciiTheme="majorHAnsi" w:eastAsia="Tahoma" w:hAnsiTheme="majorHAnsi" w:cs="Tahoma"/>
          <w:b/>
          <w:spacing w:val="-1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b/>
          <w:spacing w:val="1"/>
          <w:sz w:val="22"/>
          <w:szCs w:val="22"/>
        </w:rPr>
        <w:t>Ser</w:t>
      </w:r>
      <w:r w:rsidRPr="0070003C">
        <w:rPr>
          <w:rFonts w:asciiTheme="majorHAnsi" w:eastAsia="Tahoma" w:hAnsiTheme="majorHAnsi" w:cs="Tahoma"/>
          <w:b/>
          <w:spacing w:val="-1"/>
          <w:sz w:val="22"/>
          <w:szCs w:val="22"/>
        </w:rPr>
        <w:t>v</w:t>
      </w:r>
      <w:r w:rsidRPr="0070003C">
        <w:rPr>
          <w:rFonts w:asciiTheme="majorHAnsi" w:eastAsia="Tahoma" w:hAnsiTheme="majorHAnsi" w:cs="Tahoma"/>
          <w:b/>
          <w:spacing w:val="-2"/>
          <w:sz w:val="22"/>
          <w:szCs w:val="22"/>
        </w:rPr>
        <w:t>i</w:t>
      </w:r>
      <w:r w:rsidRPr="0070003C">
        <w:rPr>
          <w:rFonts w:asciiTheme="majorHAnsi" w:eastAsia="Tahoma" w:hAnsiTheme="majorHAnsi" w:cs="Tahoma"/>
          <w:b/>
          <w:spacing w:val="1"/>
          <w:sz w:val="22"/>
          <w:szCs w:val="22"/>
        </w:rPr>
        <w:t>c</w:t>
      </w:r>
      <w:r w:rsidRPr="0070003C">
        <w:rPr>
          <w:rFonts w:asciiTheme="majorHAnsi" w:eastAsia="Tahoma" w:hAnsiTheme="majorHAnsi" w:cs="Tahoma"/>
          <w:b/>
          <w:spacing w:val="-1"/>
          <w:sz w:val="22"/>
          <w:szCs w:val="22"/>
        </w:rPr>
        <w:t>e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s</w:t>
      </w:r>
    </w:p>
    <w:p w14:paraId="3EF5EFB5" w14:textId="77777777" w:rsidR="009F6B08" w:rsidRPr="0070003C" w:rsidRDefault="0070003C">
      <w:pPr>
        <w:spacing w:before="37" w:line="200" w:lineRule="exact"/>
        <w:ind w:left="100"/>
        <w:rPr>
          <w:rFonts w:asciiTheme="majorHAnsi" w:eastAsia="Tahoma" w:hAnsiTheme="majorHAnsi" w:cs="Tahoma"/>
          <w:sz w:val="22"/>
          <w:szCs w:val="22"/>
        </w:rPr>
      </w:pPr>
      <w:r w:rsidRPr="0070003C">
        <w:rPr>
          <w:rFonts w:asciiTheme="majorHAnsi" w:eastAsia="Tahoma" w:hAnsiTheme="majorHAnsi" w:cs="Tahoma"/>
          <w:position w:val="-1"/>
          <w:sz w:val="22"/>
          <w:szCs w:val="22"/>
          <w:u w:val="single" w:color="666666"/>
        </w:rPr>
        <w:t>Gr</w:t>
      </w:r>
      <w:r w:rsidRPr="0070003C">
        <w:rPr>
          <w:rFonts w:asciiTheme="majorHAnsi" w:eastAsia="Tahoma" w:hAnsiTheme="majorHAnsi" w:cs="Tahoma"/>
          <w:spacing w:val="-1"/>
          <w:position w:val="-1"/>
          <w:sz w:val="22"/>
          <w:szCs w:val="22"/>
          <w:u w:val="single" w:color="666666"/>
        </w:rPr>
        <w:t>a</w:t>
      </w:r>
      <w:r w:rsidRPr="0070003C">
        <w:rPr>
          <w:rFonts w:asciiTheme="majorHAnsi" w:eastAsia="Tahoma" w:hAnsiTheme="majorHAnsi" w:cs="Tahoma"/>
          <w:spacing w:val="-1"/>
          <w:position w:val="-1"/>
          <w:sz w:val="22"/>
          <w:szCs w:val="22"/>
          <w:u w:val="single" w:color="666666"/>
        </w:rPr>
        <w:t>d</w:t>
      </w:r>
      <w:r w:rsidRPr="0070003C">
        <w:rPr>
          <w:rFonts w:asciiTheme="majorHAnsi" w:eastAsia="Tahoma" w:hAnsiTheme="majorHAnsi" w:cs="Tahoma"/>
          <w:position w:val="-1"/>
          <w:sz w:val="22"/>
          <w:szCs w:val="22"/>
          <w:u w:val="single" w:color="666666"/>
        </w:rPr>
        <w:t>ua</w:t>
      </w:r>
      <w:r w:rsidRPr="0070003C">
        <w:rPr>
          <w:rFonts w:asciiTheme="majorHAnsi" w:eastAsia="Tahoma" w:hAnsiTheme="majorHAnsi" w:cs="Tahoma"/>
          <w:spacing w:val="2"/>
          <w:position w:val="-1"/>
          <w:sz w:val="22"/>
          <w:szCs w:val="22"/>
          <w:u w:val="single" w:color="666666"/>
        </w:rPr>
        <w:t>t</w:t>
      </w:r>
      <w:r w:rsidRPr="0070003C">
        <w:rPr>
          <w:rFonts w:asciiTheme="majorHAnsi" w:eastAsia="Tahoma" w:hAnsiTheme="majorHAnsi" w:cs="Tahoma"/>
          <w:spacing w:val="-1"/>
          <w:position w:val="-1"/>
          <w:sz w:val="22"/>
          <w:szCs w:val="22"/>
          <w:u w:val="single" w:color="666666"/>
        </w:rPr>
        <w:t>ed</w:t>
      </w:r>
      <w:r w:rsidRPr="0070003C">
        <w:rPr>
          <w:rFonts w:asciiTheme="majorHAnsi" w:eastAsia="Tahoma" w:hAnsiTheme="majorHAnsi" w:cs="Tahoma"/>
          <w:position w:val="-1"/>
          <w:sz w:val="22"/>
          <w:szCs w:val="22"/>
        </w:rPr>
        <w:t>: 2010</w:t>
      </w:r>
    </w:p>
    <w:p w14:paraId="7BF9BBF5" w14:textId="77777777" w:rsidR="009F6B08" w:rsidRPr="0070003C" w:rsidRDefault="009F6B08">
      <w:pPr>
        <w:spacing w:before="10" w:line="240" w:lineRule="exact"/>
        <w:rPr>
          <w:rFonts w:asciiTheme="majorHAnsi" w:hAnsiTheme="majorHAnsi"/>
          <w:sz w:val="22"/>
          <w:szCs w:val="22"/>
        </w:rPr>
      </w:pPr>
    </w:p>
    <w:p w14:paraId="36AC919A" w14:textId="77777777" w:rsidR="009F6B08" w:rsidRPr="0070003C" w:rsidRDefault="0070003C">
      <w:pPr>
        <w:spacing w:before="25"/>
        <w:ind w:left="100"/>
        <w:rPr>
          <w:rFonts w:asciiTheme="majorHAnsi" w:eastAsia="Tahoma" w:hAnsiTheme="majorHAnsi" w:cs="Tahoma"/>
          <w:sz w:val="22"/>
          <w:szCs w:val="22"/>
        </w:rPr>
      </w:pPr>
      <w:r w:rsidRPr="0070003C">
        <w:rPr>
          <w:rFonts w:asciiTheme="majorHAnsi" w:eastAsia="Tahoma" w:hAnsiTheme="majorHAnsi" w:cs="Tahoma"/>
          <w:sz w:val="22"/>
          <w:szCs w:val="22"/>
        </w:rPr>
        <w:t>S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y</w:t>
      </w:r>
      <w:r w:rsidRPr="0070003C">
        <w:rPr>
          <w:rFonts w:asciiTheme="majorHAnsi" w:eastAsia="Tahoma" w:hAnsiTheme="majorHAnsi" w:cs="Tahoma"/>
          <w:sz w:val="22"/>
          <w:szCs w:val="22"/>
        </w:rPr>
        <w:t>dn</w:t>
      </w:r>
      <w:r w:rsidRPr="0070003C">
        <w:rPr>
          <w:rFonts w:asciiTheme="majorHAnsi" w:eastAsia="Tahoma" w:hAnsiTheme="majorHAnsi" w:cs="Tahoma"/>
          <w:spacing w:val="3"/>
          <w:sz w:val="22"/>
          <w:szCs w:val="22"/>
        </w:rPr>
        <w:t>e</w:t>
      </w:r>
      <w:r w:rsidRPr="0070003C">
        <w:rPr>
          <w:rFonts w:asciiTheme="majorHAnsi" w:eastAsia="Tahoma" w:hAnsiTheme="majorHAnsi" w:cs="Tahoma"/>
          <w:sz w:val="22"/>
          <w:szCs w:val="22"/>
        </w:rPr>
        <w:t>y</w:t>
      </w:r>
      <w:r w:rsidRPr="0070003C">
        <w:rPr>
          <w:rFonts w:asciiTheme="majorHAnsi" w:eastAsia="Tahoma" w:hAnsiTheme="majorHAnsi" w:cs="Tahoma"/>
          <w:spacing w:val="-4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G</w:t>
      </w:r>
      <w:r w:rsidRPr="0070003C">
        <w:rPr>
          <w:rFonts w:asciiTheme="majorHAnsi" w:eastAsia="Tahoma" w:hAnsiTheme="majorHAnsi" w:cs="Tahoma"/>
          <w:sz w:val="22"/>
          <w:szCs w:val="22"/>
        </w:rPr>
        <w:t>irls</w:t>
      </w:r>
      <w:r w:rsidRPr="0070003C">
        <w:rPr>
          <w:rFonts w:asciiTheme="majorHAnsi" w:eastAsia="Tahoma" w:hAnsiTheme="majorHAnsi" w:cs="Tahoma"/>
          <w:spacing w:val="-4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z w:val="22"/>
          <w:szCs w:val="22"/>
        </w:rPr>
        <w:t>Hi</w:t>
      </w:r>
      <w:r w:rsidRPr="0070003C">
        <w:rPr>
          <w:rFonts w:asciiTheme="majorHAnsi" w:eastAsia="Tahoma" w:hAnsiTheme="majorHAnsi" w:cs="Tahoma"/>
          <w:spacing w:val="3"/>
          <w:sz w:val="22"/>
          <w:szCs w:val="22"/>
        </w:rPr>
        <w:t>g</w:t>
      </w:r>
      <w:r w:rsidRPr="0070003C">
        <w:rPr>
          <w:rFonts w:asciiTheme="majorHAnsi" w:eastAsia="Tahoma" w:hAnsiTheme="majorHAnsi" w:cs="Tahoma"/>
          <w:sz w:val="22"/>
          <w:szCs w:val="22"/>
        </w:rPr>
        <w:t>h</w:t>
      </w:r>
      <w:r w:rsidRPr="0070003C">
        <w:rPr>
          <w:rFonts w:asciiTheme="majorHAnsi" w:eastAsia="Tahoma" w:hAnsiTheme="majorHAnsi" w:cs="Tahoma"/>
          <w:spacing w:val="-5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pacing w:val="2"/>
          <w:sz w:val="22"/>
          <w:szCs w:val="22"/>
        </w:rPr>
        <w:t>S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ch</w:t>
      </w:r>
      <w:r w:rsidRPr="0070003C">
        <w:rPr>
          <w:rFonts w:asciiTheme="majorHAnsi" w:eastAsia="Tahoma" w:hAnsiTheme="majorHAnsi" w:cs="Tahoma"/>
          <w:spacing w:val="2"/>
          <w:sz w:val="22"/>
          <w:szCs w:val="22"/>
        </w:rPr>
        <w:t>o</w:t>
      </w:r>
      <w:r w:rsidRPr="0070003C">
        <w:rPr>
          <w:rFonts w:asciiTheme="majorHAnsi" w:eastAsia="Tahoma" w:hAnsiTheme="majorHAnsi" w:cs="Tahoma"/>
          <w:sz w:val="22"/>
          <w:szCs w:val="22"/>
        </w:rPr>
        <w:t>ol</w:t>
      </w:r>
    </w:p>
    <w:p w14:paraId="155A947E" w14:textId="77777777" w:rsidR="009F6B08" w:rsidRPr="0070003C" w:rsidRDefault="0070003C">
      <w:pPr>
        <w:spacing w:before="38"/>
        <w:ind w:left="100"/>
        <w:rPr>
          <w:rFonts w:asciiTheme="majorHAnsi" w:eastAsia="Tahoma" w:hAnsiTheme="majorHAnsi" w:cs="Tahoma"/>
          <w:sz w:val="22"/>
          <w:szCs w:val="22"/>
        </w:rPr>
      </w:pPr>
      <w:r w:rsidRPr="0070003C">
        <w:rPr>
          <w:rFonts w:asciiTheme="majorHAnsi" w:eastAsia="Tahoma" w:hAnsiTheme="majorHAnsi" w:cs="Tahoma"/>
          <w:b/>
          <w:spacing w:val="-1"/>
          <w:sz w:val="22"/>
          <w:szCs w:val="22"/>
        </w:rPr>
        <w:t>H</w:t>
      </w:r>
      <w:r w:rsidRPr="0070003C">
        <w:rPr>
          <w:rFonts w:asciiTheme="majorHAnsi" w:eastAsia="Tahoma" w:hAnsiTheme="majorHAnsi" w:cs="Tahoma"/>
          <w:b/>
          <w:spacing w:val="1"/>
          <w:sz w:val="22"/>
          <w:szCs w:val="22"/>
        </w:rPr>
        <w:t>i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gher</w:t>
      </w:r>
      <w:r w:rsidRPr="0070003C">
        <w:rPr>
          <w:rFonts w:asciiTheme="majorHAnsi" w:eastAsia="Tahoma" w:hAnsiTheme="majorHAnsi" w:cs="Tahoma"/>
          <w:b/>
          <w:spacing w:val="1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b/>
          <w:spacing w:val="-1"/>
          <w:sz w:val="22"/>
          <w:szCs w:val="22"/>
        </w:rPr>
        <w:t>S</w:t>
      </w:r>
      <w:r w:rsidRPr="0070003C">
        <w:rPr>
          <w:rFonts w:asciiTheme="majorHAnsi" w:eastAsia="Tahoma" w:hAnsiTheme="majorHAnsi" w:cs="Tahoma"/>
          <w:b/>
          <w:spacing w:val="1"/>
          <w:sz w:val="22"/>
          <w:szCs w:val="22"/>
        </w:rPr>
        <w:t>c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h</w:t>
      </w:r>
      <w:r w:rsidRPr="0070003C">
        <w:rPr>
          <w:rFonts w:asciiTheme="majorHAnsi" w:eastAsia="Tahoma" w:hAnsiTheme="majorHAnsi" w:cs="Tahoma"/>
          <w:b/>
          <w:spacing w:val="-1"/>
          <w:sz w:val="22"/>
          <w:szCs w:val="22"/>
        </w:rPr>
        <w:t>oo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l</w:t>
      </w:r>
      <w:r w:rsidRPr="0070003C">
        <w:rPr>
          <w:rFonts w:asciiTheme="majorHAnsi" w:eastAsia="Tahoma" w:hAnsiTheme="majorHAnsi" w:cs="Tahoma"/>
          <w:b/>
          <w:spacing w:val="1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C</w:t>
      </w:r>
      <w:r w:rsidRPr="0070003C">
        <w:rPr>
          <w:rFonts w:asciiTheme="majorHAnsi" w:eastAsia="Tahoma" w:hAnsiTheme="majorHAnsi" w:cs="Tahoma"/>
          <w:b/>
          <w:spacing w:val="1"/>
          <w:sz w:val="22"/>
          <w:szCs w:val="22"/>
        </w:rPr>
        <w:t>er</w:t>
      </w:r>
      <w:r w:rsidRPr="0070003C">
        <w:rPr>
          <w:rFonts w:asciiTheme="majorHAnsi" w:eastAsia="Tahoma" w:hAnsiTheme="majorHAnsi" w:cs="Tahoma"/>
          <w:b/>
          <w:spacing w:val="-3"/>
          <w:sz w:val="22"/>
          <w:szCs w:val="22"/>
        </w:rPr>
        <w:t>t</w:t>
      </w:r>
      <w:r w:rsidRPr="0070003C">
        <w:rPr>
          <w:rFonts w:asciiTheme="majorHAnsi" w:eastAsia="Tahoma" w:hAnsiTheme="majorHAnsi" w:cs="Tahoma"/>
          <w:b/>
          <w:spacing w:val="1"/>
          <w:sz w:val="22"/>
          <w:szCs w:val="22"/>
        </w:rPr>
        <w:t>if</w:t>
      </w:r>
      <w:r w:rsidRPr="0070003C">
        <w:rPr>
          <w:rFonts w:asciiTheme="majorHAnsi" w:eastAsia="Tahoma" w:hAnsiTheme="majorHAnsi" w:cs="Tahoma"/>
          <w:b/>
          <w:spacing w:val="-2"/>
          <w:sz w:val="22"/>
          <w:szCs w:val="22"/>
        </w:rPr>
        <w:t>i</w:t>
      </w:r>
      <w:r w:rsidRPr="0070003C">
        <w:rPr>
          <w:rFonts w:asciiTheme="majorHAnsi" w:eastAsia="Tahoma" w:hAnsiTheme="majorHAnsi" w:cs="Tahoma"/>
          <w:b/>
          <w:spacing w:val="1"/>
          <w:sz w:val="22"/>
          <w:szCs w:val="22"/>
        </w:rPr>
        <w:t>c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ate</w:t>
      </w:r>
    </w:p>
    <w:p w14:paraId="4EFF6D8E" w14:textId="273BEDE5" w:rsidR="009F6B08" w:rsidRPr="0070003C" w:rsidRDefault="0070003C">
      <w:pPr>
        <w:spacing w:before="37" w:line="200" w:lineRule="exact"/>
        <w:ind w:left="100"/>
        <w:rPr>
          <w:rFonts w:asciiTheme="majorHAnsi" w:eastAsia="Tahoma" w:hAnsiTheme="majorHAnsi" w:cs="Tahoma"/>
          <w:sz w:val="22"/>
          <w:szCs w:val="22"/>
        </w:rPr>
      </w:pPr>
      <w:r w:rsidRPr="0070003C">
        <w:rPr>
          <w:rFonts w:asciiTheme="majorHAnsi" w:eastAsia="Tahoma" w:hAnsiTheme="majorHAnsi" w:cs="Tahoma"/>
          <w:position w:val="-1"/>
          <w:sz w:val="22"/>
          <w:szCs w:val="22"/>
          <w:u w:val="single" w:color="666666"/>
        </w:rPr>
        <w:t>Gr</w:t>
      </w:r>
      <w:r w:rsidRPr="0070003C">
        <w:rPr>
          <w:rFonts w:asciiTheme="majorHAnsi" w:eastAsia="Tahoma" w:hAnsiTheme="majorHAnsi" w:cs="Tahoma"/>
          <w:spacing w:val="-1"/>
          <w:position w:val="-1"/>
          <w:sz w:val="22"/>
          <w:szCs w:val="22"/>
          <w:u w:val="single" w:color="666666"/>
        </w:rPr>
        <w:t>ad</w:t>
      </w:r>
      <w:r w:rsidRPr="0070003C">
        <w:rPr>
          <w:rFonts w:asciiTheme="majorHAnsi" w:eastAsia="Tahoma" w:hAnsiTheme="majorHAnsi" w:cs="Tahoma"/>
          <w:position w:val="-1"/>
          <w:sz w:val="22"/>
          <w:szCs w:val="22"/>
          <w:u w:val="single" w:color="666666"/>
        </w:rPr>
        <w:t>ua</w:t>
      </w:r>
      <w:r w:rsidRPr="0070003C">
        <w:rPr>
          <w:rFonts w:asciiTheme="majorHAnsi" w:eastAsia="Tahoma" w:hAnsiTheme="majorHAnsi" w:cs="Tahoma"/>
          <w:spacing w:val="2"/>
          <w:position w:val="-1"/>
          <w:sz w:val="22"/>
          <w:szCs w:val="22"/>
          <w:u w:val="single" w:color="666666"/>
        </w:rPr>
        <w:t>t</w:t>
      </w:r>
      <w:r w:rsidRPr="0070003C">
        <w:rPr>
          <w:rFonts w:asciiTheme="majorHAnsi" w:eastAsia="Tahoma" w:hAnsiTheme="majorHAnsi" w:cs="Tahoma"/>
          <w:spacing w:val="-1"/>
          <w:position w:val="-1"/>
          <w:sz w:val="22"/>
          <w:szCs w:val="22"/>
          <w:u w:val="single" w:color="666666"/>
        </w:rPr>
        <w:t>ed</w:t>
      </w:r>
      <w:r w:rsidRPr="0070003C">
        <w:rPr>
          <w:rFonts w:asciiTheme="majorHAnsi" w:eastAsia="Tahoma" w:hAnsiTheme="majorHAnsi" w:cs="Tahoma"/>
          <w:position w:val="-1"/>
          <w:sz w:val="22"/>
          <w:szCs w:val="22"/>
        </w:rPr>
        <w:t>: 2009</w:t>
      </w:r>
    </w:p>
    <w:p w14:paraId="27F8E906" w14:textId="77777777" w:rsidR="009F6B08" w:rsidRPr="0070003C" w:rsidRDefault="009F6B08">
      <w:pPr>
        <w:spacing w:line="280" w:lineRule="exact"/>
        <w:rPr>
          <w:rFonts w:asciiTheme="majorHAnsi" w:hAnsiTheme="majorHAnsi"/>
          <w:sz w:val="22"/>
          <w:szCs w:val="22"/>
        </w:rPr>
      </w:pPr>
    </w:p>
    <w:p w14:paraId="131048D9" w14:textId="77777777" w:rsidR="009F6B08" w:rsidRPr="0070003C" w:rsidRDefault="0070003C">
      <w:pPr>
        <w:spacing w:before="14"/>
        <w:ind w:left="100"/>
        <w:rPr>
          <w:rFonts w:asciiTheme="majorHAnsi" w:eastAsia="Tahoma" w:hAnsiTheme="majorHAnsi" w:cs="Tahoma"/>
          <w:sz w:val="22"/>
          <w:szCs w:val="22"/>
        </w:rPr>
      </w:pPr>
      <w:r w:rsidRPr="0070003C">
        <w:rPr>
          <w:rFonts w:asciiTheme="majorHAnsi" w:eastAsia="Tahoma" w:hAnsiTheme="majorHAnsi" w:cs="Tahoma"/>
          <w:b/>
          <w:sz w:val="22"/>
          <w:szCs w:val="22"/>
        </w:rPr>
        <w:t>Quali</w:t>
      </w:r>
      <w:r w:rsidRPr="0070003C">
        <w:rPr>
          <w:rFonts w:asciiTheme="majorHAnsi" w:eastAsia="Tahoma" w:hAnsiTheme="majorHAnsi" w:cs="Tahoma"/>
          <w:b/>
          <w:spacing w:val="-1"/>
          <w:sz w:val="22"/>
          <w:szCs w:val="22"/>
        </w:rPr>
        <w:t>f</w:t>
      </w:r>
      <w:r w:rsidRPr="0070003C">
        <w:rPr>
          <w:rFonts w:asciiTheme="majorHAnsi" w:eastAsia="Tahoma" w:hAnsiTheme="majorHAnsi" w:cs="Tahoma"/>
          <w:b/>
          <w:spacing w:val="-3"/>
          <w:sz w:val="22"/>
          <w:szCs w:val="22"/>
        </w:rPr>
        <w:t>i</w:t>
      </w:r>
      <w:r w:rsidRPr="0070003C">
        <w:rPr>
          <w:rFonts w:asciiTheme="majorHAnsi" w:eastAsia="Tahoma" w:hAnsiTheme="majorHAnsi" w:cs="Tahoma"/>
          <w:b/>
          <w:spacing w:val="1"/>
          <w:sz w:val="22"/>
          <w:szCs w:val="22"/>
        </w:rPr>
        <w:t>c</w:t>
      </w:r>
      <w:r w:rsidRPr="0070003C">
        <w:rPr>
          <w:rFonts w:asciiTheme="majorHAnsi" w:eastAsia="Tahoma" w:hAnsiTheme="majorHAnsi" w:cs="Tahoma"/>
          <w:b/>
          <w:spacing w:val="-2"/>
          <w:sz w:val="22"/>
          <w:szCs w:val="22"/>
        </w:rPr>
        <w:t>a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tion</w:t>
      </w:r>
      <w:r w:rsidRPr="0070003C">
        <w:rPr>
          <w:rFonts w:asciiTheme="majorHAnsi" w:eastAsia="Tahoma" w:hAnsiTheme="majorHAnsi" w:cs="Tahoma"/>
          <w:b/>
          <w:spacing w:val="-1"/>
          <w:sz w:val="22"/>
          <w:szCs w:val="22"/>
        </w:rPr>
        <w:t>s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/</w:t>
      </w:r>
      <w:r w:rsidRPr="0070003C">
        <w:rPr>
          <w:rFonts w:asciiTheme="majorHAnsi" w:eastAsia="Tahoma" w:hAnsiTheme="majorHAnsi" w:cs="Tahoma"/>
          <w:b/>
          <w:spacing w:val="-4"/>
          <w:sz w:val="22"/>
          <w:szCs w:val="22"/>
        </w:rPr>
        <w:t>C</w:t>
      </w:r>
      <w:r w:rsidRPr="0070003C">
        <w:rPr>
          <w:rFonts w:asciiTheme="majorHAnsi" w:eastAsia="Tahoma" w:hAnsiTheme="majorHAnsi" w:cs="Tahoma"/>
          <w:b/>
          <w:spacing w:val="-3"/>
          <w:sz w:val="22"/>
          <w:szCs w:val="22"/>
        </w:rPr>
        <w:t>e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rti</w:t>
      </w:r>
      <w:r w:rsidRPr="0070003C">
        <w:rPr>
          <w:rFonts w:asciiTheme="majorHAnsi" w:eastAsia="Tahoma" w:hAnsiTheme="majorHAnsi" w:cs="Tahoma"/>
          <w:b/>
          <w:spacing w:val="-1"/>
          <w:sz w:val="22"/>
          <w:szCs w:val="22"/>
        </w:rPr>
        <w:t>f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i</w:t>
      </w:r>
      <w:r w:rsidRPr="0070003C">
        <w:rPr>
          <w:rFonts w:asciiTheme="majorHAnsi" w:eastAsia="Tahoma" w:hAnsiTheme="majorHAnsi" w:cs="Tahoma"/>
          <w:b/>
          <w:spacing w:val="-2"/>
          <w:sz w:val="22"/>
          <w:szCs w:val="22"/>
        </w:rPr>
        <w:t>c</w:t>
      </w:r>
      <w:r w:rsidRPr="0070003C">
        <w:rPr>
          <w:rFonts w:asciiTheme="majorHAnsi" w:eastAsia="Tahoma" w:hAnsiTheme="majorHAnsi" w:cs="Tahoma"/>
          <w:b/>
          <w:spacing w:val="1"/>
          <w:sz w:val="22"/>
          <w:szCs w:val="22"/>
        </w:rPr>
        <w:t>a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t</w:t>
      </w:r>
      <w:r w:rsidRPr="0070003C">
        <w:rPr>
          <w:rFonts w:asciiTheme="majorHAnsi" w:eastAsia="Tahoma" w:hAnsiTheme="majorHAnsi" w:cs="Tahoma"/>
          <w:b/>
          <w:spacing w:val="-3"/>
          <w:sz w:val="22"/>
          <w:szCs w:val="22"/>
        </w:rPr>
        <w:t>i</w:t>
      </w:r>
      <w:r w:rsidRPr="0070003C">
        <w:rPr>
          <w:rFonts w:asciiTheme="majorHAnsi" w:eastAsia="Tahoma" w:hAnsiTheme="majorHAnsi" w:cs="Tahoma"/>
          <w:b/>
          <w:spacing w:val="1"/>
          <w:sz w:val="22"/>
          <w:szCs w:val="22"/>
        </w:rPr>
        <w:t>o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ns</w:t>
      </w:r>
    </w:p>
    <w:p w14:paraId="72C7731D" w14:textId="77777777" w:rsidR="009F6B08" w:rsidRPr="0070003C" w:rsidRDefault="0070003C">
      <w:pPr>
        <w:spacing w:before="40"/>
        <w:ind w:left="100"/>
        <w:rPr>
          <w:rFonts w:asciiTheme="majorHAnsi" w:eastAsia="Tahoma" w:hAnsiTheme="majorHAnsi" w:cs="Tahoma"/>
          <w:sz w:val="22"/>
          <w:szCs w:val="22"/>
        </w:rPr>
      </w:pPr>
      <w:r w:rsidRPr="0070003C">
        <w:rPr>
          <w:rFonts w:asciiTheme="majorHAnsi" w:eastAsia="Tahoma" w:hAnsiTheme="majorHAnsi" w:cs="Tahoma"/>
          <w:sz w:val="22"/>
          <w:szCs w:val="22"/>
        </w:rPr>
        <w:t>Outl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i</w:t>
      </w:r>
      <w:r w:rsidRPr="0070003C">
        <w:rPr>
          <w:rFonts w:asciiTheme="majorHAnsi" w:eastAsia="Tahoma" w:hAnsiTheme="majorHAnsi" w:cs="Tahoma"/>
          <w:sz w:val="22"/>
          <w:szCs w:val="22"/>
        </w:rPr>
        <w:t>ne</w:t>
      </w:r>
      <w:r w:rsidRPr="0070003C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a</w:t>
      </w:r>
      <w:r w:rsidRPr="0070003C">
        <w:rPr>
          <w:rFonts w:asciiTheme="majorHAnsi" w:eastAsia="Tahoma" w:hAnsiTheme="majorHAnsi" w:cs="Tahoma"/>
          <w:sz w:val="22"/>
          <w:szCs w:val="22"/>
        </w:rPr>
        <w:t>ll</w:t>
      </w:r>
      <w:r w:rsidRPr="0070003C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70003C">
        <w:rPr>
          <w:rFonts w:asciiTheme="majorHAnsi" w:eastAsia="Tahoma" w:hAnsiTheme="majorHAnsi" w:cs="Tahoma"/>
          <w:sz w:val="22"/>
          <w:szCs w:val="22"/>
        </w:rPr>
        <w:t>f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 xml:space="preserve"> y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70003C">
        <w:rPr>
          <w:rFonts w:asciiTheme="majorHAnsi" w:eastAsia="Tahoma" w:hAnsiTheme="majorHAnsi" w:cs="Tahoma"/>
          <w:sz w:val="22"/>
          <w:szCs w:val="22"/>
        </w:rPr>
        <w:t>ur</w:t>
      </w:r>
      <w:r w:rsidRPr="0070003C">
        <w:rPr>
          <w:rFonts w:asciiTheme="majorHAnsi" w:eastAsia="Tahoma" w:hAnsiTheme="majorHAnsi" w:cs="Tahoma"/>
          <w:spacing w:val="2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d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d</w:t>
      </w:r>
      <w:r w:rsidRPr="0070003C">
        <w:rPr>
          <w:rFonts w:asciiTheme="majorHAnsi" w:eastAsia="Tahoma" w:hAnsiTheme="majorHAnsi" w:cs="Tahoma"/>
          <w:sz w:val="22"/>
          <w:szCs w:val="22"/>
        </w:rPr>
        <w:t>it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i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70003C">
        <w:rPr>
          <w:rFonts w:asciiTheme="majorHAnsi" w:eastAsia="Tahoma" w:hAnsiTheme="majorHAnsi" w:cs="Tahoma"/>
          <w:sz w:val="22"/>
          <w:szCs w:val="22"/>
        </w:rPr>
        <w:t>nal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 xml:space="preserve"> q</w:t>
      </w:r>
      <w:r w:rsidRPr="0070003C">
        <w:rPr>
          <w:rFonts w:asciiTheme="majorHAnsi" w:eastAsia="Tahoma" w:hAnsiTheme="majorHAnsi" w:cs="Tahoma"/>
          <w:sz w:val="22"/>
          <w:szCs w:val="22"/>
        </w:rPr>
        <w:t>ual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i</w:t>
      </w:r>
      <w:r w:rsidRPr="0070003C">
        <w:rPr>
          <w:rFonts w:asciiTheme="majorHAnsi" w:eastAsia="Tahoma" w:hAnsiTheme="majorHAnsi" w:cs="Tahoma"/>
          <w:sz w:val="22"/>
          <w:szCs w:val="22"/>
        </w:rPr>
        <w:t>fi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70003C">
        <w:rPr>
          <w:rFonts w:asciiTheme="majorHAnsi" w:eastAsia="Tahoma" w:hAnsiTheme="majorHAnsi" w:cs="Tahoma"/>
          <w:sz w:val="22"/>
          <w:szCs w:val="22"/>
        </w:rPr>
        <w:t>tions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70003C">
        <w:rPr>
          <w:rFonts w:asciiTheme="majorHAnsi" w:eastAsia="Tahoma" w:hAnsiTheme="majorHAnsi" w:cs="Tahoma"/>
          <w:sz w:val="22"/>
          <w:szCs w:val="22"/>
        </w:rPr>
        <w:t>nd</w:t>
      </w:r>
      <w:r w:rsidRPr="0070003C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70003C">
        <w:rPr>
          <w:rFonts w:asciiTheme="majorHAnsi" w:eastAsia="Tahoma" w:hAnsiTheme="majorHAnsi" w:cs="Tahoma"/>
          <w:sz w:val="22"/>
          <w:szCs w:val="22"/>
        </w:rPr>
        <w:t>r</w:t>
      </w:r>
      <w:r w:rsidRPr="0070003C">
        <w:rPr>
          <w:rFonts w:asciiTheme="majorHAnsi" w:eastAsia="Tahoma" w:hAnsiTheme="majorHAnsi" w:cs="Tahoma"/>
          <w:spacing w:val="2"/>
          <w:sz w:val="22"/>
          <w:szCs w:val="22"/>
        </w:rPr>
        <w:t>t</w:t>
      </w:r>
      <w:r w:rsidRPr="0070003C">
        <w:rPr>
          <w:rFonts w:asciiTheme="majorHAnsi" w:eastAsia="Tahoma" w:hAnsiTheme="majorHAnsi" w:cs="Tahoma"/>
          <w:sz w:val="22"/>
          <w:szCs w:val="22"/>
        </w:rPr>
        <w:t>ific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70003C">
        <w:rPr>
          <w:rFonts w:asciiTheme="majorHAnsi" w:eastAsia="Tahoma" w:hAnsiTheme="majorHAnsi" w:cs="Tahoma"/>
          <w:sz w:val="22"/>
          <w:szCs w:val="22"/>
        </w:rPr>
        <w:t>tion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70003C">
        <w:rPr>
          <w:rFonts w:asciiTheme="majorHAnsi" w:eastAsia="Tahoma" w:hAnsiTheme="majorHAnsi" w:cs="Tahoma"/>
          <w:sz w:val="22"/>
          <w:szCs w:val="22"/>
        </w:rPr>
        <w:t>.</w:t>
      </w:r>
      <w:r w:rsidRPr="0070003C">
        <w:rPr>
          <w:rFonts w:asciiTheme="majorHAnsi" w:eastAsia="Tahoma" w:hAnsiTheme="majorHAnsi" w:cs="Tahoma"/>
          <w:spacing w:val="2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z w:val="22"/>
          <w:szCs w:val="22"/>
        </w:rPr>
        <w:t>Ex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70003C">
        <w:rPr>
          <w:rFonts w:asciiTheme="majorHAnsi" w:eastAsia="Tahoma" w:hAnsiTheme="majorHAnsi" w:cs="Tahoma"/>
          <w:sz w:val="22"/>
          <w:szCs w:val="22"/>
        </w:rPr>
        <w:t>m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p</w:t>
      </w:r>
      <w:r w:rsidRPr="0070003C">
        <w:rPr>
          <w:rFonts w:asciiTheme="majorHAnsi" w:eastAsia="Tahoma" w:hAnsiTheme="majorHAnsi" w:cs="Tahoma"/>
          <w:spacing w:val="2"/>
          <w:sz w:val="22"/>
          <w:szCs w:val="22"/>
        </w:rPr>
        <w:t>l</w:t>
      </w:r>
      <w:r w:rsidRPr="0070003C">
        <w:rPr>
          <w:rFonts w:asciiTheme="majorHAnsi" w:eastAsia="Tahoma" w:hAnsiTheme="majorHAnsi" w:cs="Tahoma"/>
          <w:sz w:val="22"/>
          <w:szCs w:val="22"/>
        </w:rPr>
        <w:t xml:space="preserve">e 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be</w:t>
      </w:r>
      <w:r w:rsidRPr="0070003C">
        <w:rPr>
          <w:rFonts w:asciiTheme="majorHAnsi" w:eastAsia="Tahoma" w:hAnsiTheme="majorHAnsi" w:cs="Tahoma"/>
          <w:sz w:val="22"/>
          <w:szCs w:val="22"/>
        </w:rPr>
        <w:t>lo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w</w:t>
      </w:r>
      <w:r w:rsidRPr="0070003C">
        <w:rPr>
          <w:rFonts w:asciiTheme="majorHAnsi" w:eastAsia="Tahoma" w:hAnsiTheme="majorHAnsi" w:cs="Tahoma"/>
          <w:sz w:val="22"/>
          <w:szCs w:val="22"/>
        </w:rPr>
        <w:t>:</w:t>
      </w:r>
    </w:p>
    <w:p w14:paraId="689807E8" w14:textId="77777777" w:rsidR="009F6B08" w:rsidRPr="0070003C" w:rsidRDefault="0070003C">
      <w:pPr>
        <w:spacing w:before="37"/>
        <w:ind w:left="460"/>
        <w:rPr>
          <w:rFonts w:asciiTheme="majorHAnsi" w:eastAsia="Tahoma" w:hAnsiTheme="majorHAnsi" w:cs="Tahoma"/>
          <w:sz w:val="22"/>
          <w:szCs w:val="22"/>
        </w:rPr>
      </w:pPr>
      <w:r w:rsidRPr="0070003C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  </w:t>
      </w:r>
      <w:r w:rsidRPr="0070003C">
        <w:rPr>
          <w:rFonts w:asciiTheme="majorHAnsi" w:eastAsia="Segoe MDL2 Assets" w:hAnsiTheme="majorHAnsi" w:cs="Segoe MDL2 Assets"/>
          <w:spacing w:val="6"/>
          <w:w w:val="46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Wo</w:t>
      </w:r>
      <w:r w:rsidRPr="0070003C">
        <w:rPr>
          <w:rFonts w:asciiTheme="majorHAnsi" w:eastAsia="Tahoma" w:hAnsiTheme="majorHAnsi" w:cs="Tahoma"/>
          <w:sz w:val="22"/>
          <w:szCs w:val="22"/>
        </w:rPr>
        <w:t>r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k</w:t>
      </w:r>
      <w:r w:rsidRPr="0070003C">
        <w:rPr>
          <w:rFonts w:asciiTheme="majorHAnsi" w:eastAsia="Tahoma" w:hAnsiTheme="majorHAnsi" w:cs="Tahoma"/>
          <w:sz w:val="22"/>
          <w:szCs w:val="22"/>
        </w:rPr>
        <w:t>ing</w:t>
      </w:r>
      <w:r w:rsidRPr="0070003C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w</w:t>
      </w:r>
      <w:r w:rsidRPr="0070003C">
        <w:rPr>
          <w:rFonts w:asciiTheme="majorHAnsi" w:eastAsia="Tahoma" w:hAnsiTheme="majorHAnsi" w:cs="Tahoma"/>
          <w:sz w:val="22"/>
          <w:szCs w:val="22"/>
        </w:rPr>
        <w:t>ith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z w:val="22"/>
          <w:szCs w:val="22"/>
        </w:rPr>
        <w:t>Chil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d</w:t>
      </w:r>
      <w:r w:rsidRPr="0070003C">
        <w:rPr>
          <w:rFonts w:asciiTheme="majorHAnsi" w:eastAsia="Tahoma" w:hAnsiTheme="majorHAnsi" w:cs="Tahoma"/>
          <w:spacing w:val="2"/>
          <w:sz w:val="22"/>
          <w:szCs w:val="22"/>
        </w:rPr>
        <w:t>r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70003C">
        <w:rPr>
          <w:rFonts w:asciiTheme="majorHAnsi" w:eastAsia="Tahoma" w:hAnsiTheme="majorHAnsi" w:cs="Tahoma"/>
          <w:sz w:val="22"/>
          <w:szCs w:val="22"/>
        </w:rPr>
        <w:t>n C</w:t>
      </w:r>
      <w:r w:rsidRPr="0070003C">
        <w:rPr>
          <w:rFonts w:asciiTheme="majorHAnsi" w:eastAsia="Tahoma" w:hAnsiTheme="majorHAnsi" w:cs="Tahoma"/>
          <w:spacing w:val="2"/>
          <w:sz w:val="22"/>
          <w:szCs w:val="22"/>
        </w:rPr>
        <w:t>h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70003C">
        <w:rPr>
          <w:rFonts w:asciiTheme="majorHAnsi" w:eastAsia="Tahoma" w:hAnsiTheme="majorHAnsi" w:cs="Tahoma"/>
          <w:sz w:val="22"/>
          <w:szCs w:val="22"/>
        </w:rPr>
        <w:t>k</w:t>
      </w:r>
    </w:p>
    <w:p w14:paraId="2B745089" w14:textId="77777777" w:rsidR="009F6B08" w:rsidRPr="0070003C" w:rsidRDefault="0070003C">
      <w:pPr>
        <w:spacing w:before="39"/>
        <w:ind w:left="460"/>
        <w:rPr>
          <w:rFonts w:asciiTheme="majorHAnsi" w:eastAsia="Tahoma" w:hAnsiTheme="majorHAnsi" w:cs="Tahoma"/>
          <w:sz w:val="22"/>
          <w:szCs w:val="22"/>
        </w:rPr>
      </w:pPr>
      <w:r w:rsidRPr="0070003C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70003C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           </w:t>
      </w:r>
      <w:r w:rsidRPr="0070003C">
        <w:rPr>
          <w:rFonts w:asciiTheme="majorHAnsi" w:eastAsia="Segoe MDL2 Assets" w:hAnsiTheme="majorHAnsi" w:cs="Segoe MDL2 Assets"/>
          <w:spacing w:val="6"/>
          <w:w w:val="46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z w:val="22"/>
          <w:szCs w:val="22"/>
        </w:rPr>
        <w:t>F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i</w:t>
      </w:r>
      <w:r w:rsidRPr="0070003C">
        <w:rPr>
          <w:rFonts w:asciiTheme="majorHAnsi" w:eastAsia="Tahoma" w:hAnsiTheme="majorHAnsi" w:cs="Tahoma"/>
          <w:sz w:val="22"/>
          <w:szCs w:val="22"/>
        </w:rPr>
        <w:t>r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70003C">
        <w:rPr>
          <w:rFonts w:asciiTheme="majorHAnsi" w:eastAsia="Tahoma" w:hAnsiTheme="majorHAnsi" w:cs="Tahoma"/>
          <w:sz w:val="22"/>
          <w:szCs w:val="22"/>
        </w:rPr>
        <w:t>t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z w:val="22"/>
          <w:szCs w:val="22"/>
        </w:rPr>
        <w:t>A</w:t>
      </w:r>
      <w:r w:rsidRPr="0070003C">
        <w:rPr>
          <w:rFonts w:asciiTheme="majorHAnsi" w:eastAsia="Tahoma" w:hAnsiTheme="majorHAnsi" w:cs="Tahoma"/>
          <w:spacing w:val="2"/>
          <w:sz w:val="22"/>
          <w:szCs w:val="22"/>
        </w:rPr>
        <w:t>i</w:t>
      </w:r>
      <w:r w:rsidRPr="0070003C">
        <w:rPr>
          <w:rFonts w:asciiTheme="majorHAnsi" w:eastAsia="Tahoma" w:hAnsiTheme="majorHAnsi" w:cs="Tahoma"/>
          <w:sz w:val="22"/>
          <w:szCs w:val="22"/>
        </w:rPr>
        <w:t>d</w:t>
      </w:r>
      <w:r w:rsidRPr="0070003C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pacing w:val="2"/>
          <w:sz w:val="22"/>
          <w:szCs w:val="22"/>
        </w:rPr>
        <w:t>C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70003C">
        <w:rPr>
          <w:rFonts w:asciiTheme="majorHAnsi" w:eastAsia="Tahoma" w:hAnsiTheme="majorHAnsi" w:cs="Tahoma"/>
          <w:sz w:val="22"/>
          <w:szCs w:val="22"/>
        </w:rPr>
        <w:t>rtif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i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70003C">
        <w:rPr>
          <w:rFonts w:asciiTheme="majorHAnsi" w:eastAsia="Tahoma" w:hAnsiTheme="majorHAnsi" w:cs="Tahoma"/>
          <w:spacing w:val="2"/>
          <w:sz w:val="22"/>
          <w:szCs w:val="22"/>
        </w:rPr>
        <w:t>t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70003C">
        <w:rPr>
          <w:rFonts w:asciiTheme="majorHAnsi" w:eastAsia="Tahoma" w:hAnsiTheme="majorHAnsi" w:cs="Tahoma"/>
          <w:sz w:val="22"/>
          <w:szCs w:val="22"/>
        </w:rPr>
        <w:t>s</w:t>
      </w:r>
    </w:p>
    <w:p w14:paraId="284257E9" w14:textId="77777777" w:rsidR="009F6B08" w:rsidRPr="0070003C" w:rsidRDefault="0070003C">
      <w:pPr>
        <w:spacing w:before="37"/>
        <w:ind w:left="460"/>
        <w:rPr>
          <w:rFonts w:asciiTheme="majorHAnsi" w:eastAsia="Tahoma" w:hAnsiTheme="majorHAnsi" w:cs="Tahoma"/>
          <w:sz w:val="22"/>
          <w:szCs w:val="22"/>
        </w:rPr>
      </w:pPr>
      <w:r w:rsidRPr="0070003C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  </w:t>
      </w:r>
      <w:r w:rsidRPr="0070003C">
        <w:rPr>
          <w:rFonts w:asciiTheme="majorHAnsi" w:eastAsia="Segoe MDL2 Assets" w:hAnsiTheme="majorHAnsi" w:cs="Segoe MDL2 Assets"/>
          <w:spacing w:val="6"/>
          <w:w w:val="46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P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70003C">
        <w:rPr>
          <w:rFonts w:asciiTheme="majorHAnsi" w:eastAsia="Tahoma" w:hAnsiTheme="majorHAnsi" w:cs="Tahoma"/>
          <w:sz w:val="22"/>
          <w:szCs w:val="22"/>
        </w:rPr>
        <w:t>l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i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70003C">
        <w:rPr>
          <w:rFonts w:asciiTheme="majorHAnsi" w:eastAsia="Tahoma" w:hAnsiTheme="majorHAnsi" w:cs="Tahoma"/>
          <w:sz w:val="22"/>
          <w:szCs w:val="22"/>
        </w:rPr>
        <w:t>e</w:t>
      </w:r>
      <w:r w:rsidRPr="0070003C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z w:val="22"/>
          <w:szCs w:val="22"/>
        </w:rPr>
        <w:t>C</w:t>
      </w:r>
      <w:r w:rsidRPr="0070003C">
        <w:rPr>
          <w:rFonts w:asciiTheme="majorHAnsi" w:eastAsia="Tahoma" w:hAnsiTheme="majorHAnsi" w:cs="Tahoma"/>
          <w:spacing w:val="2"/>
          <w:sz w:val="22"/>
          <w:szCs w:val="22"/>
        </w:rPr>
        <w:t>l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ea</w:t>
      </w:r>
      <w:r w:rsidRPr="0070003C">
        <w:rPr>
          <w:rFonts w:asciiTheme="majorHAnsi" w:eastAsia="Tahoma" w:hAnsiTheme="majorHAnsi" w:cs="Tahoma"/>
          <w:sz w:val="22"/>
          <w:szCs w:val="22"/>
        </w:rPr>
        <w:t>r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70003C">
        <w:rPr>
          <w:rFonts w:asciiTheme="majorHAnsi" w:eastAsia="Tahoma" w:hAnsiTheme="majorHAnsi" w:cs="Tahoma"/>
          <w:sz w:val="22"/>
          <w:szCs w:val="22"/>
        </w:rPr>
        <w:t>n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70003C">
        <w:rPr>
          <w:rFonts w:asciiTheme="majorHAnsi" w:eastAsia="Tahoma" w:hAnsiTheme="majorHAnsi" w:cs="Tahoma"/>
          <w:sz w:val="22"/>
          <w:szCs w:val="22"/>
        </w:rPr>
        <w:t>e Ch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70003C">
        <w:rPr>
          <w:rFonts w:asciiTheme="majorHAnsi" w:eastAsia="Tahoma" w:hAnsiTheme="majorHAnsi" w:cs="Tahoma"/>
          <w:sz w:val="22"/>
          <w:szCs w:val="22"/>
        </w:rPr>
        <w:t>k</w:t>
      </w:r>
    </w:p>
    <w:p w14:paraId="14334BB5" w14:textId="6C9DFC8B" w:rsidR="009F6B08" w:rsidRPr="0070003C" w:rsidRDefault="0070003C">
      <w:pPr>
        <w:spacing w:before="37" w:line="200" w:lineRule="exact"/>
        <w:ind w:left="460"/>
        <w:rPr>
          <w:rFonts w:asciiTheme="majorHAnsi" w:eastAsia="Tahoma" w:hAnsiTheme="majorHAnsi" w:cs="Tahoma"/>
          <w:sz w:val="22"/>
          <w:szCs w:val="22"/>
        </w:rPr>
      </w:pPr>
      <w:r w:rsidRPr="0070003C">
        <w:rPr>
          <w:rFonts w:asciiTheme="majorHAnsi" w:eastAsia="Segoe MDL2 Assets" w:hAnsiTheme="majorHAnsi" w:cs="Segoe MDL2 Assets"/>
          <w:w w:val="46"/>
          <w:position w:val="-1"/>
          <w:sz w:val="22"/>
          <w:szCs w:val="22"/>
        </w:rPr>
        <w:t xml:space="preserve">           </w:t>
      </w:r>
      <w:r w:rsidRPr="0070003C">
        <w:rPr>
          <w:rFonts w:asciiTheme="majorHAnsi" w:eastAsia="Segoe MDL2 Assets" w:hAnsiTheme="majorHAnsi" w:cs="Segoe MDL2 Assets"/>
          <w:spacing w:val="6"/>
          <w:w w:val="46"/>
          <w:position w:val="-1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position w:val="-1"/>
          <w:sz w:val="22"/>
          <w:szCs w:val="22"/>
        </w:rPr>
        <w:t>Curr</w:t>
      </w:r>
      <w:r w:rsidRPr="0070003C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e</w:t>
      </w:r>
      <w:r w:rsidRPr="0070003C">
        <w:rPr>
          <w:rFonts w:asciiTheme="majorHAnsi" w:eastAsia="Tahoma" w:hAnsiTheme="majorHAnsi" w:cs="Tahoma"/>
          <w:position w:val="-1"/>
          <w:sz w:val="22"/>
          <w:szCs w:val="22"/>
        </w:rPr>
        <w:t>nt</w:t>
      </w:r>
      <w:r w:rsidRPr="0070003C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 xml:space="preserve"> d</w:t>
      </w:r>
      <w:r w:rsidRPr="0070003C">
        <w:rPr>
          <w:rFonts w:asciiTheme="majorHAnsi" w:eastAsia="Tahoma" w:hAnsiTheme="majorHAnsi" w:cs="Tahoma"/>
          <w:position w:val="-1"/>
          <w:sz w:val="22"/>
          <w:szCs w:val="22"/>
        </w:rPr>
        <w:t>r</w:t>
      </w:r>
      <w:r w:rsidRPr="0070003C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i</w:t>
      </w:r>
      <w:r w:rsidRPr="0070003C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ve</w:t>
      </w:r>
      <w:r w:rsidRPr="0070003C">
        <w:rPr>
          <w:rFonts w:asciiTheme="majorHAnsi" w:eastAsia="Tahoma" w:hAnsiTheme="majorHAnsi" w:cs="Tahoma"/>
          <w:position w:val="-1"/>
          <w:sz w:val="22"/>
          <w:szCs w:val="22"/>
        </w:rPr>
        <w:t>r</w:t>
      </w:r>
      <w:r w:rsidRPr="0070003C">
        <w:rPr>
          <w:rFonts w:asciiTheme="majorHAnsi" w:eastAsia="Tahoma" w:hAnsiTheme="majorHAnsi" w:cs="Tahoma"/>
          <w:spacing w:val="3"/>
          <w:position w:val="-1"/>
          <w:sz w:val="22"/>
          <w:szCs w:val="22"/>
        </w:rPr>
        <w:t>’</w:t>
      </w:r>
      <w:r w:rsidRPr="0070003C">
        <w:rPr>
          <w:rFonts w:asciiTheme="majorHAnsi" w:eastAsia="Tahoma" w:hAnsiTheme="majorHAnsi" w:cs="Tahoma"/>
          <w:position w:val="-1"/>
          <w:sz w:val="22"/>
          <w:szCs w:val="22"/>
        </w:rPr>
        <w:t>s</w:t>
      </w:r>
      <w:r w:rsidRPr="0070003C">
        <w:rPr>
          <w:rFonts w:asciiTheme="majorHAnsi" w:eastAsia="Tahoma" w:hAnsiTheme="majorHAnsi" w:cs="Tahoma"/>
          <w:spacing w:val="-2"/>
          <w:position w:val="-1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position w:val="-1"/>
          <w:sz w:val="22"/>
          <w:szCs w:val="22"/>
        </w:rPr>
        <w:t>l</w:t>
      </w:r>
      <w:r w:rsidRPr="0070003C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i</w:t>
      </w:r>
      <w:r w:rsidRPr="0070003C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c</w:t>
      </w:r>
      <w:r w:rsidRPr="0070003C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e</w:t>
      </w:r>
      <w:r w:rsidRPr="0070003C">
        <w:rPr>
          <w:rFonts w:asciiTheme="majorHAnsi" w:eastAsia="Tahoma" w:hAnsiTheme="majorHAnsi" w:cs="Tahoma"/>
          <w:position w:val="-1"/>
          <w:sz w:val="22"/>
          <w:szCs w:val="22"/>
        </w:rPr>
        <w:t>n</w:t>
      </w:r>
      <w:r w:rsidRPr="0070003C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c</w:t>
      </w:r>
      <w:r w:rsidRPr="0070003C">
        <w:rPr>
          <w:rFonts w:asciiTheme="majorHAnsi" w:eastAsia="Tahoma" w:hAnsiTheme="majorHAnsi" w:cs="Tahoma"/>
          <w:position w:val="-1"/>
          <w:sz w:val="22"/>
          <w:szCs w:val="22"/>
        </w:rPr>
        <w:t>e</w:t>
      </w:r>
    </w:p>
    <w:p w14:paraId="41520D85" w14:textId="65FB9E81" w:rsidR="009F6B08" w:rsidRPr="0070003C" w:rsidRDefault="009F6B08">
      <w:pPr>
        <w:spacing w:before="18" w:line="260" w:lineRule="exact"/>
        <w:rPr>
          <w:rFonts w:asciiTheme="majorHAnsi" w:hAnsiTheme="majorHAnsi"/>
          <w:sz w:val="22"/>
          <w:szCs w:val="22"/>
        </w:rPr>
      </w:pPr>
    </w:p>
    <w:p w14:paraId="03DD6B95" w14:textId="77777777" w:rsidR="009F6B08" w:rsidRPr="0070003C" w:rsidRDefault="0070003C">
      <w:pPr>
        <w:spacing w:before="14"/>
        <w:ind w:left="100"/>
        <w:rPr>
          <w:rFonts w:asciiTheme="majorHAnsi" w:eastAsia="Tahoma" w:hAnsiTheme="majorHAnsi" w:cs="Tahoma"/>
          <w:sz w:val="22"/>
          <w:szCs w:val="22"/>
        </w:rPr>
      </w:pPr>
      <w:r w:rsidRPr="0070003C">
        <w:rPr>
          <w:rFonts w:asciiTheme="majorHAnsi" w:eastAsia="Tahoma" w:hAnsiTheme="majorHAnsi" w:cs="Tahoma"/>
          <w:b/>
          <w:spacing w:val="-1"/>
          <w:sz w:val="22"/>
          <w:szCs w:val="22"/>
        </w:rPr>
        <w:t>C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h</w:t>
      </w:r>
      <w:r w:rsidRPr="0070003C">
        <w:rPr>
          <w:rFonts w:asciiTheme="majorHAnsi" w:eastAsia="Tahoma" w:hAnsiTheme="majorHAnsi" w:cs="Tahoma"/>
          <w:b/>
          <w:spacing w:val="-1"/>
          <w:sz w:val="22"/>
          <w:szCs w:val="22"/>
        </w:rPr>
        <w:t>i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ldc</w:t>
      </w:r>
      <w:r w:rsidRPr="0070003C">
        <w:rPr>
          <w:rFonts w:asciiTheme="majorHAnsi" w:eastAsia="Tahoma" w:hAnsiTheme="majorHAnsi" w:cs="Tahoma"/>
          <w:b/>
          <w:spacing w:val="-1"/>
          <w:sz w:val="22"/>
          <w:szCs w:val="22"/>
        </w:rPr>
        <w:t>a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re</w:t>
      </w:r>
      <w:r w:rsidRPr="0070003C">
        <w:rPr>
          <w:rFonts w:asciiTheme="majorHAnsi" w:eastAsia="Tahoma" w:hAnsiTheme="majorHAnsi" w:cs="Tahoma"/>
          <w:b/>
          <w:spacing w:val="-2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b/>
          <w:spacing w:val="1"/>
          <w:sz w:val="22"/>
          <w:szCs w:val="22"/>
        </w:rPr>
        <w:t>E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xp</w:t>
      </w:r>
      <w:r w:rsidRPr="0070003C">
        <w:rPr>
          <w:rFonts w:asciiTheme="majorHAnsi" w:eastAsia="Tahoma" w:hAnsiTheme="majorHAnsi" w:cs="Tahoma"/>
          <w:b/>
          <w:spacing w:val="-1"/>
          <w:sz w:val="22"/>
          <w:szCs w:val="22"/>
        </w:rPr>
        <w:t>e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r</w:t>
      </w:r>
      <w:r w:rsidRPr="0070003C">
        <w:rPr>
          <w:rFonts w:asciiTheme="majorHAnsi" w:eastAsia="Tahoma" w:hAnsiTheme="majorHAnsi" w:cs="Tahoma"/>
          <w:b/>
          <w:spacing w:val="-3"/>
          <w:sz w:val="22"/>
          <w:szCs w:val="22"/>
        </w:rPr>
        <w:t>ie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nce</w:t>
      </w:r>
    </w:p>
    <w:p w14:paraId="6074D273" w14:textId="77777777" w:rsidR="009F6B08" w:rsidRPr="0070003C" w:rsidRDefault="0070003C">
      <w:pPr>
        <w:spacing w:before="25" w:line="265" w:lineRule="auto"/>
        <w:ind w:left="100" w:right="70"/>
        <w:rPr>
          <w:rFonts w:asciiTheme="majorHAnsi" w:eastAsia="Tahoma" w:hAnsiTheme="majorHAnsi" w:cs="Tahoma"/>
          <w:sz w:val="22"/>
          <w:szCs w:val="22"/>
        </w:rPr>
      </w:pPr>
      <w:r w:rsidRPr="0070003C">
        <w:rPr>
          <w:rFonts w:asciiTheme="majorHAnsi" w:eastAsia="Tahoma" w:hAnsiTheme="majorHAnsi" w:cs="Tahoma"/>
          <w:sz w:val="22"/>
          <w:szCs w:val="22"/>
        </w:rPr>
        <w:t>Outl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i</w:t>
      </w:r>
      <w:r w:rsidRPr="0070003C">
        <w:rPr>
          <w:rFonts w:asciiTheme="majorHAnsi" w:eastAsia="Tahoma" w:hAnsiTheme="majorHAnsi" w:cs="Tahoma"/>
          <w:sz w:val="22"/>
          <w:szCs w:val="22"/>
        </w:rPr>
        <w:t>ne</w:t>
      </w:r>
      <w:r w:rsidRPr="0070003C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y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70003C">
        <w:rPr>
          <w:rFonts w:asciiTheme="majorHAnsi" w:eastAsia="Tahoma" w:hAnsiTheme="majorHAnsi" w:cs="Tahoma"/>
          <w:sz w:val="22"/>
          <w:szCs w:val="22"/>
        </w:rPr>
        <w:t xml:space="preserve">ur </w:t>
      </w:r>
      <w:r w:rsidRPr="0070003C">
        <w:rPr>
          <w:rFonts w:asciiTheme="majorHAnsi" w:eastAsia="Tahoma" w:hAnsiTheme="majorHAnsi" w:cs="Tahoma"/>
          <w:spacing w:val="1"/>
          <w:sz w:val="22"/>
          <w:szCs w:val="22"/>
          <w:u w:val="single" w:color="666666"/>
        </w:rPr>
        <w:t>c</w:t>
      </w:r>
      <w:r w:rsidRPr="0070003C">
        <w:rPr>
          <w:rFonts w:asciiTheme="majorHAnsi" w:eastAsia="Tahoma" w:hAnsiTheme="majorHAnsi" w:cs="Tahoma"/>
          <w:sz w:val="22"/>
          <w:szCs w:val="22"/>
          <w:u w:val="single" w:color="666666"/>
        </w:rPr>
        <w:t>hi</w:t>
      </w:r>
      <w:r w:rsidRPr="0070003C">
        <w:rPr>
          <w:rFonts w:asciiTheme="majorHAnsi" w:eastAsia="Tahoma" w:hAnsiTheme="majorHAnsi" w:cs="Tahoma"/>
          <w:spacing w:val="2"/>
          <w:sz w:val="22"/>
          <w:szCs w:val="22"/>
          <w:u w:val="single" w:color="666666"/>
        </w:rPr>
        <w:t>l</w:t>
      </w:r>
      <w:r w:rsidRPr="0070003C">
        <w:rPr>
          <w:rFonts w:asciiTheme="majorHAnsi" w:eastAsia="Tahoma" w:hAnsiTheme="majorHAnsi" w:cs="Tahoma"/>
          <w:spacing w:val="-1"/>
          <w:sz w:val="22"/>
          <w:szCs w:val="22"/>
          <w:u w:val="single" w:color="666666"/>
        </w:rPr>
        <w:t>d</w:t>
      </w:r>
      <w:r w:rsidRPr="0070003C">
        <w:rPr>
          <w:rFonts w:asciiTheme="majorHAnsi" w:eastAsia="Tahoma" w:hAnsiTheme="majorHAnsi" w:cs="Tahoma"/>
          <w:spacing w:val="1"/>
          <w:sz w:val="22"/>
          <w:szCs w:val="22"/>
          <w:u w:val="single" w:color="666666"/>
        </w:rPr>
        <w:t>c</w:t>
      </w:r>
      <w:r w:rsidRPr="0070003C">
        <w:rPr>
          <w:rFonts w:asciiTheme="majorHAnsi" w:eastAsia="Tahoma" w:hAnsiTheme="majorHAnsi" w:cs="Tahoma"/>
          <w:spacing w:val="-1"/>
          <w:sz w:val="22"/>
          <w:szCs w:val="22"/>
          <w:u w:val="single" w:color="666666"/>
        </w:rPr>
        <w:t>a</w:t>
      </w:r>
      <w:r w:rsidRPr="0070003C">
        <w:rPr>
          <w:rFonts w:asciiTheme="majorHAnsi" w:eastAsia="Tahoma" w:hAnsiTheme="majorHAnsi" w:cs="Tahoma"/>
          <w:sz w:val="22"/>
          <w:szCs w:val="22"/>
          <w:u w:val="single" w:color="666666"/>
        </w:rPr>
        <w:t xml:space="preserve">re </w:t>
      </w:r>
      <w:r w:rsidRPr="0070003C">
        <w:rPr>
          <w:rFonts w:asciiTheme="majorHAnsi" w:eastAsia="Tahoma" w:hAnsiTheme="majorHAnsi" w:cs="Tahoma"/>
          <w:spacing w:val="-1"/>
          <w:sz w:val="22"/>
          <w:szCs w:val="22"/>
          <w:u w:val="single" w:color="666666"/>
        </w:rPr>
        <w:t>e</w:t>
      </w:r>
      <w:r w:rsidRPr="0070003C">
        <w:rPr>
          <w:rFonts w:asciiTheme="majorHAnsi" w:eastAsia="Tahoma" w:hAnsiTheme="majorHAnsi" w:cs="Tahoma"/>
          <w:spacing w:val="2"/>
          <w:sz w:val="22"/>
          <w:szCs w:val="22"/>
          <w:u w:val="single" w:color="666666"/>
        </w:rPr>
        <w:t>x</w:t>
      </w:r>
      <w:r w:rsidRPr="0070003C">
        <w:rPr>
          <w:rFonts w:asciiTheme="majorHAnsi" w:eastAsia="Tahoma" w:hAnsiTheme="majorHAnsi" w:cs="Tahoma"/>
          <w:spacing w:val="-1"/>
          <w:sz w:val="22"/>
          <w:szCs w:val="22"/>
          <w:u w:val="single" w:color="666666"/>
        </w:rPr>
        <w:t>pe</w:t>
      </w:r>
      <w:r w:rsidRPr="0070003C">
        <w:rPr>
          <w:rFonts w:asciiTheme="majorHAnsi" w:eastAsia="Tahoma" w:hAnsiTheme="majorHAnsi" w:cs="Tahoma"/>
          <w:sz w:val="22"/>
          <w:szCs w:val="22"/>
          <w:u w:val="single" w:color="666666"/>
        </w:rPr>
        <w:t>r</w:t>
      </w:r>
      <w:r w:rsidRPr="0070003C">
        <w:rPr>
          <w:rFonts w:asciiTheme="majorHAnsi" w:eastAsia="Tahoma" w:hAnsiTheme="majorHAnsi" w:cs="Tahoma"/>
          <w:spacing w:val="2"/>
          <w:sz w:val="22"/>
          <w:szCs w:val="22"/>
          <w:u w:val="single" w:color="666666"/>
        </w:rPr>
        <w:t>i</w:t>
      </w:r>
      <w:r w:rsidRPr="0070003C">
        <w:rPr>
          <w:rFonts w:asciiTheme="majorHAnsi" w:eastAsia="Tahoma" w:hAnsiTheme="majorHAnsi" w:cs="Tahoma"/>
          <w:spacing w:val="1"/>
          <w:sz w:val="22"/>
          <w:szCs w:val="22"/>
          <w:u w:val="single" w:color="666666"/>
        </w:rPr>
        <w:t>e</w:t>
      </w:r>
      <w:r w:rsidRPr="0070003C">
        <w:rPr>
          <w:rFonts w:asciiTheme="majorHAnsi" w:eastAsia="Tahoma" w:hAnsiTheme="majorHAnsi" w:cs="Tahoma"/>
          <w:sz w:val="22"/>
          <w:szCs w:val="22"/>
          <w:u w:val="single" w:color="666666"/>
        </w:rPr>
        <w:t>n</w:t>
      </w:r>
      <w:r w:rsidRPr="0070003C">
        <w:rPr>
          <w:rFonts w:asciiTheme="majorHAnsi" w:eastAsia="Tahoma" w:hAnsiTheme="majorHAnsi" w:cs="Tahoma"/>
          <w:spacing w:val="1"/>
          <w:sz w:val="22"/>
          <w:szCs w:val="22"/>
          <w:u w:val="single" w:color="666666"/>
        </w:rPr>
        <w:t>c</w:t>
      </w:r>
      <w:r w:rsidRPr="0070003C">
        <w:rPr>
          <w:rFonts w:asciiTheme="majorHAnsi" w:eastAsia="Tahoma" w:hAnsiTheme="majorHAnsi" w:cs="Tahoma"/>
          <w:sz w:val="22"/>
          <w:szCs w:val="22"/>
          <w:u w:val="single" w:color="666666"/>
        </w:rPr>
        <w:t>e</w:t>
      </w:r>
      <w:r w:rsidRPr="0070003C">
        <w:rPr>
          <w:rFonts w:asciiTheme="majorHAnsi" w:eastAsia="Tahoma" w:hAnsiTheme="majorHAnsi" w:cs="Tahoma"/>
          <w:spacing w:val="-2"/>
          <w:sz w:val="22"/>
          <w:szCs w:val="22"/>
          <w:u w:val="single" w:color="666666"/>
        </w:rPr>
        <w:t xml:space="preserve"> </w:t>
      </w:r>
      <w:r w:rsidRPr="0070003C">
        <w:rPr>
          <w:rFonts w:asciiTheme="majorHAnsi" w:eastAsia="Tahoma" w:hAnsiTheme="majorHAnsi" w:cs="Tahoma"/>
          <w:spacing w:val="1"/>
          <w:sz w:val="22"/>
          <w:szCs w:val="22"/>
          <w:u w:val="single" w:color="666666"/>
        </w:rPr>
        <w:t>o</w:t>
      </w:r>
      <w:r w:rsidRPr="0070003C">
        <w:rPr>
          <w:rFonts w:asciiTheme="majorHAnsi" w:eastAsia="Tahoma" w:hAnsiTheme="majorHAnsi" w:cs="Tahoma"/>
          <w:sz w:val="22"/>
          <w:szCs w:val="22"/>
          <w:u w:val="single" w:color="666666"/>
        </w:rPr>
        <w:t>nl</w:t>
      </w:r>
      <w:r w:rsidRPr="0070003C">
        <w:rPr>
          <w:rFonts w:asciiTheme="majorHAnsi" w:eastAsia="Tahoma" w:hAnsiTheme="majorHAnsi" w:cs="Tahoma"/>
          <w:spacing w:val="1"/>
          <w:sz w:val="22"/>
          <w:szCs w:val="22"/>
          <w:u w:val="single" w:color="666666"/>
        </w:rPr>
        <w:t>y</w:t>
      </w:r>
      <w:r w:rsidRPr="0070003C">
        <w:rPr>
          <w:rFonts w:asciiTheme="majorHAnsi" w:eastAsia="Tahoma" w:hAnsiTheme="majorHAnsi" w:cs="Tahoma"/>
          <w:sz w:val="22"/>
          <w:szCs w:val="22"/>
        </w:rPr>
        <w:t xml:space="preserve">, 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70003C">
        <w:rPr>
          <w:rFonts w:asciiTheme="majorHAnsi" w:eastAsia="Tahoma" w:hAnsiTheme="majorHAnsi" w:cs="Tahoma"/>
          <w:sz w:val="22"/>
          <w:szCs w:val="22"/>
        </w:rPr>
        <w:t>t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a</w:t>
      </w:r>
      <w:r w:rsidRPr="0070003C">
        <w:rPr>
          <w:rFonts w:asciiTheme="majorHAnsi" w:eastAsia="Tahoma" w:hAnsiTheme="majorHAnsi" w:cs="Tahoma"/>
          <w:sz w:val="22"/>
          <w:szCs w:val="22"/>
        </w:rPr>
        <w:t>rting</w:t>
      </w:r>
      <w:r w:rsidRPr="0070003C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w</w:t>
      </w:r>
      <w:r w:rsidRPr="0070003C">
        <w:rPr>
          <w:rFonts w:asciiTheme="majorHAnsi" w:eastAsia="Tahoma" w:hAnsiTheme="majorHAnsi" w:cs="Tahoma"/>
          <w:sz w:val="22"/>
          <w:szCs w:val="22"/>
        </w:rPr>
        <w:t>ith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z w:val="22"/>
          <w:szCs w:val="22"/>
        </w:rPr>
        <w:t>the</w:t>
      </w:r>
      <w:r w:rsidRPr="0070003C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z w:val="22"/>
          <w:szCs w:val="22"/>
        </w:rPr>
        <w:t>m</w:t>
      </w:r>
      <w:r w:rsidRPr="0070003C">
        <w:rPr>
          <w:rFonts w:asciiTheme="majorHAnsi" w:eastAsia="Tahoma" w:hAnsiTheme="majorHAnsi" w:cs="Tahoma"/>
          <w:spacing w:val="3"/>
          <w:sz w:val="22"/>
          <w:szCs w:val="22"/>
        </w:rPr>
        <w:t>o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70003C">
        <w:rPr>
          <w:rFonts w:asciiTheme="majorHAnsi" w:eastAsia="Tahoma" w:hAnsiTheme="majorHAnsi" w:cs="Tahoma"/>
          <w:sz w:val="22"/>
          <w:szCs w:val="22"/>
        </w:rPr>
        <w:t>t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pacing w:val="2"/>
          <w:sz w:val="22"/>
          <w:szCs w:val="22"/>
        </w:rPr>
        <w:t>r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70003C">
        <w:rPr>
          <w:rFonts w:asciiTheme="majorHAnsi" w:eastAsia="Tahoma" w:hAnsiTheme="majorHAnsi" w:cs="Tahoma"/>
          <w:sz w:val="22"/>
          <w:szCs w:val="22"/>
        </w:rPr>
        <w:t>nt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 xml:space="preserve"> p</w:t>
      </w:r>
      <w:r w:rsidRPr="0070003C">
        <w:rPr>
          <w:rFonts w:asciiTheme="majorHAnsi" w:eastAsia="Tahoma" w:hAnsiTheme="majorHAnsi" w:cs="Tahoma"/>
          <w:spacing w:val="3"/>
          <w:sz w:val="22"/>
          <w:szCs w:val="22"/>
        </w:rPr>
        <w:t>o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70003C">
        <w:rPr>
          <w:rFonts w:asciiTheme="majorHAnsi" w:eastAsia="Tahoma" w:hAnsiTheme="majorHAnsi" w:cs="Tahoma"/>
          <w:sz w:val="22"/>
          <w:szCs w:val="22"/>
        </w:rPr>
        <w:t>it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i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70003C">
        <w:rPr>
          <w:rFonts w:asciiTheme="majorHAnsi" w:eastAsia="Tahoma" w:hAnsiTheme="majorHAnsi" w:cs="Tahoma"/>
          <w:sz w:val="22"/>
          <w:szCs w:val="22"/>
        </w:rPr>
        <w:t>n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s</w:t>
      </w:r>
      <w:r w:rsidRPr="0070003C">
        <w:rPr>
          <w:rFonts w:asciiTheme="majorHAnsi" w:eastAsia="Tahoma" w:hAnsiTheme="majorHAnsi" w:cs="Tahoma"/>
          <w:sz w:val="22"/>
          <w:szCs w:val="22"/>
        </w:rPr>
        <w:t xml:space="preserve">. </w:t>
      </w:r>
      <w:r w:rsidRPr="0070003C">
        <w:rPr>
          <w:rFonts w:asciiTheme="majorHAnsi" w:eastAsia="Tahoma" w:hAnsiTheme="majorHAnsi" w:cs="Tahoma"/>
          <w:spacing w:val="2"/>
          <w:sz w:val="22"/>
          <w:szCs w:val="22"/>
        </w:rPr>
        <w:t>B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70003C">
        <w:rPr>
          <w:rFonts w:asciiTheme="majorHAnsi" w:eastAsia="Tahoma" w:hAnsiTheme="majorHAnsi" w:cs="Tahoma"/>
          <w:sz w:val="22"/>
          <w:szCs w:val="22"/>
        </w:rPr>
        <w:t>low is a</w:t>
      </w:r>
      <w:r w:rsidRPr="0070003C">
        <w:rPr>
          <w:rFonts w:asciiTheme="majorHAnsi" w:eastAsia="Tahoma" w:hAnsiTheme="majorHAnsi" w:cs="Tahoma"/>
          <w:spacing w:val="3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g</w:t>
      </w:r>
      <w:r w:rsidRPr="0070003C">
        <w:rPr>
          <w:rFonts w:asciiTheme="majorHAnsi" w:eastAsia="Tahoma" w:hAnsiTheme="majorHAnsi" w:cs="Tahoma"/>
          <w:sz w:val="22"/>
          <w:szCs w:val="22"/>
        </w:rPr>
        <w:t>ui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d</w:t>
      </w:r>
      <w:r w:rsidRPr="0070003C">
        <w:rPr>
          <w:rFonts w:asciiTheme="majorHAnsi" w:eastAsia="Tahoma" w:hAnsiTheme="majorHAnsi" w:cs="Tahoma"/>
          <w:sz w:val="22"/>
          <w:szCs w:val="22"/>
        </w:rPr>
        <w:t>e f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70003C">
        <w:rPr>
          <w:rFonts w:asciiTheme="majorHAnsi" w:eastAsia="Tahoma" w:hAnsiTheme="majorHAnsi" w:cs="Tahoma"/>
          <w:sz w:val="22"/>
          <w:szCs w:val="22"/>
        </w:rPr>
        <w:t>r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z w:val="22"/>
          <w:szCs w:val="22"/>
        </w:rPr>
        <w:t>h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70003C">
        <w:rPr>
          <w:rFonts w:asciiTheme="majorHAnsi" w:eastAsia="Tahoma" w:hAnsiTheme="majorHAnsi" w:cs="Tahoma"/>
          <w:sz w:val="22"/>
          <w:szCs w:val="22"/>
        </w:rPr>
        <w:t>w to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z w:val="22"/>
          <w:szCs w:val="22"/>
        </w:rPr>
        <w:t>l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a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y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70003C">
        <w:rPr>
          <w:rFonts w:asciiTheme="majorHAnsi" w:eastAsia="Tahoma" w:hAnsiTheme="majorHAnsi" w:cs="Tahoma"/>
          <w:sz w:val="22"/>
          <w:szCs w:val="22"/>
        </w:rPr>
        <w:t xml:space="preserve">ut 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ea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70003C">
        <w:rPr>
          <w:rFonts w:asciiTheme="majorHAnsi" w:eastAsia="Tahoma" w:hAnsiTheme="majorHAnsi" w:cs="Tahoma"/>
          <w:sz w:val="22"/>
          <w:szCs w:val="22"/>
        </w:rPr>
        <w:t xml:space="preserve">h 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p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os</w:t>
      </w:r>
      <w:r w:rsidRPr="0070003C">
        <w:rPr>
          <w:rFonts w:asciiTheme="majorHAnsi" w:eastAsia="Tahoma" w:hAnsiTheme="majorHAnsi" w:cs="Tahoma"/>
          <w:sz w:val="22"/>
          <w:szCs w:val="22"/>
        </w:rPr>
        <w:t>it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i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70003C">
        <w:rPr>
          <w:rFonts w:asciiTheme="majorHAnsi" w:eastAsia="Tahoma" w:hAnsiTheme="majorHAnsi" w:cs="Tahoma"/>
          <w:sz w:val="22"/>
          <w:szCs w:val="22"/>
        </w:rPr>
        <w:t xml:space="preserve">n 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70003C">
        <w:rPr>
          <w:rFonts w:asciiTheme="majorHAnsi" w:eastAsia="Tahoma" w:hAnsiTheme="majorHAnsi" w:cs="Tahoma"/>
          <w:sz w:val="22"/>
          <w:szCs w:val="22"/>
        </w:rPr>
        <w:t>nd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z w:val="22"/>
          <w:szCs w:val="22"/>
        </w:rPr>
        <w:t xml:space="preserve">the 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70003C">
        <w:rPr>
          <w:rFonts w:asciiTheme="majorHAnsi" w:eastAsia="Tahoma" w:hAnsiTheme="majorHAnsi" w:cs="Tahoma"/>
          <w:spacing w:val="2"/>
          <w:sz w:val="22"/>
          <w:szCs w:val="22"/>
        </w:rPr>
        <w:t>x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70003C">
        <w:rPr>
          <w:rFonts w:asciiTheme="majorHAnsi" w:eastAsia="Tahoma" w:hAnsiTheme="majorHAnsi" w:cs="Tahoma"/>
          <w:sz w:val="22"/>
          <w:szCs w:val="22"/>
        </w:rPr>
        <w:t>t in</w:t>
      </w:r>
      <w:r w:rsidRPr="0070003C">
        <w:rPr>
          <w:rFonts w:asciiTheme="majorHAnsi" w:eastAsia="Tahoma" w:hAnsiTheme="majorHAnsi" w:cs="Tahoma"/>
          <w:spacing w:val="3"/>
          <w:sz w:val="22"/>
          <w:szCs w:val="22"/>
        </w:rPr>
        <w:t>f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70003C">
        <w:rPr>
          <w:rFonts w:asciiTheme="majorHAnsi" w:eastAsia="Tahoma" w:hAnsiTheme="majorHAnsi" w:cs="Tahoma"/>
          <w:sz w:val="22"/>
          <w:szCs w:val="22"/>
        </w:rPr>
        <w:t>rm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70003C">
        <w:rPr>
          <w:rFonts w:asciiTheme="majorHAnsi" w:eastAsia="Tahoma" w:hAnsiTheme="majorHAnsi" w:cs="Tahoma"/>
          <w:sz w:val="22"/>
          <w:szCs w:val="22"/>
        </w:rPr>
        <w:t>tion th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70003C">
        <w:rPr>
          <w:rFonts w:asciiTheme="majorHAnsi" w:eastAsia="Tahoma" w:hAnsiTheme="majorHAnsi" w:cs="Tahoma"/>
          <w:sz w:val="22"/>
          <w:szCs w:val="22"/>
        </w:rPr>
        <w:t>t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w</w:t>
      </w:r>
      <w:r w:rsidRPr="0070003C">
        <w:rPr>
          <w:rFonts w:asciiTheme="majorHAnsi" w:eastAsia="Tahoma" w:hAnsiTheme="majorHAnsi" w:cs="Tahoma"/>
          <w:sz w:val="22"/>
          <w:szCs w:val="22"/>
        </w:rPr>
        <w:t>e r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e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q</w:t>
      </w:r>
      <w:r w:rsidRPr="0070003C">
        <w:rPr>
          <w:rFonts w:asciiTheme="majorHAnsi" w:eastAsia="Tahoma" w:hAnsiTheme="majorHAnsi" w:cs="Tahoma"/>
          <w:sz w:val="22"/>
          <w:szCs w:val="22"/>
        </w:rPr>
        <w:t>uir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70003C">
        <w:rPr>
          <w:rFonts w:asciiTheme="majorHAnsi" w:eastAsia="Tahoma" w:hAnsiTheme="majorHAnsi" w:cs="Tahoma"/>
          <w:sz w:val="22"/>
          <w:szCs w:val="22"/>
        </w:rPr>
        <w:t>:</w:t>
      </w:r>
    </w:p>
    <w:p w14:paraId="7CBA5CC4" w14:textId="77777777" w:rsidR="009F6B08" w:rsidRPr="0070003C" w:rsidRDefault="009F6B08">
      <w:pPr>
        <w:spacing w:before="14" w:line="240" w:lineRule="exact"/>
        <w:rPr>
          <w:rFonts w:asciiTheme="majorHAnsi" w:hAnsiTheme="majorHAnsi"/>
          <w:sz w:val="22"/>
          <w:szCs w:val="22"/>
        </w:rPr>
      </w:pPr>
    </w:p>
    <w:p w14:paraId="1485C6FD" w14:textId="4E21C130" w:rsidR="009F6B08" w:rsidRPr="0070003C" w:rsidRDefault="0070003C">
      <w:pPr>
        <w:ind w:left="100"/>
        <w:rPr>
          <w:rFonts w:asciiTheme="majorHAnsi" w:eastAsia="Tahoma" w:hAnsiTheme="majorHAnsi" w:cs="Tahoma"/>
          <w:sz w:val="22"/>
          <w:szCs w:val="22"/>
        </w:rPr>
      </w:pPr>
      <w:r w:rsidRPr="0070003C">
        <w:rPr>
          <w:rFonts w:asciiTheme="majorHAnsi" w:eastAsia="Tahoma" w:hAnsiTheme="majorHAnsi" w:cs="Tahoma"/>
          <w:b/>
          <w:sz w:val="22"/>
          <w:szCs w:val="22"/>
        </w:rPr>
        <w:t>Ty</w:t>
      </w:r>
      <w:r w:rsidRPr="0070003C">
        <w:rPr>
          <w:rFonts w:asciiTheme="majorHAnsi" w:eastAsia="Tahoma" w:hAnsiTheme="majorHAnsi" w:cs="Tahoma"/>
          <w:b/>
          <w:spacing w:val="-1"/>
          <w:sz w:val="22"/>
          <w:szCs w:val="22"/>
        </w:rPr>
        <w:t>p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e</w:t>
      </w:r>
      <w:r w:rsidRPr="0070003C">
        <w:rPr>
          <w:rFonts w:asciiTheme="majorHAnsi" w:eastAsia="Tahoma" w:hAnsiTheme="majorHAnsi" w:cs="Tahoma"/>
          <w:b/>
          <w:spacing w:val="1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b/>
          <w:spacing w:val="-1"/>
          <w:sz w:val="22"/>
          <w:szCs w:val="22"/>
        </w:rPr>
        <w:t>o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f</w:t>
      </w:r>
      <w:r w:rsidRPr="0070003C">
        <w:rPr>
          <w:rFonts w:asciiTheme="majorHAnsi" w:eastAsia="Tahoma" w:hAnsiTheme="majorHAnsi" w:cs="Tahoma"/>
          <w:b/>
          <w:spacing w:val="1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p</w:t>
      </w:r>
      <w:r w:rsidRPr="0070003C">
        <w:rPr>
          <w:rFonts w:asciiTheme="majorHAnsi" w:eastAsia="Tahoma" w:hAnsiTheme="majorHAnsi" w:cs="Tahoma"/>
          <w:b/>
          <w:spacing w:val="-1"/>
          <w:sz w:val="22"/>
          <w:szCs w:val="22"/>
        </w:rPr>
        <w:t>o</w:t>
      </w:r>
      <w:r w:rsidRPr="0070003C">
        <w:rPr>
          <w:rFonts w:asciiTheme="majorHAnsi" w:eastAsia="Tahoma" w:hAnsiTheme="majorHAnsi" w:cs="Tahoma"/>
          <w:b/>
          <w:spacing w:val="1"/>
          <w:sz w:val="22"/>
          <w:szCs w:val="22"/>
        </w:rPr>
        <w:t>si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tion (E</w:t>
      </w:r>
      <w:r w:rsidRPr="0070003C">
        <w:rPr>
          <w:rFonts w:asciiTheme="majorHAnsi" w:eastAsia="Tahoma" w:hAnsiTheme="majorHAnsi" w:cs="Tahoma"/>
          <w:b/>
          <w:spacing w:val="-1"/>
          <w:sz w:val="22"/>
          <w:szCs w:val="22"/>
        </w:rPr>
        <w:t>.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g.</w:t>
      </w:r>
      <w:r w:rsidRPr="0070003C">
        <w:rPr>
          <w:rFonts w:asciiTheme="majorHAnsi" w:eastAsia="Tahoma" w:hAnsiTheme="majorHAnsi" w:cs="Tahoma"/>
          <w:b/>
          <w:spacing w:val="-1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b/>
          <w:spacing w:val="1"/>
          <w:sz w:val="22"/>
          <w:szCs w:val="22"/>
        </w:rPr>
        <w:t>S</w:t>
      </w:r>
      <w:r w:rsidRPr="0070003C">
        <w:rPr>
          <w:rFonts w:asciiTheme="majorHAnsi" w:eastAsia="Tahoma" w:hAnsiTheme="majorHAnsi" w:cs="Tahoma"/>
          <w:b/>
          <w:spacing w:val="-1"/>
          <w:sz w:val="22"/>
          <w:szCs w:val="22"/>
        </w:rPr>
        <w:t>o</w:t>
      </w:r>
      <w:r w:rsidRPr="0070003C">
        <w:rPr>
          <w:rFonts w:asciiTheme="majorHAnsi" w:eastAsia="Tahoma" w:hAnsiTheme="majorHAnsi" w:cs="Tahoma"/>
          <w:b/>
          <w:spacing w:val="1"/>
          <w:sz w:val="22"/>
          <w:szCs w:val="22"/>
        </w:rPr>
        <w:t>l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e</w:t>
      </w:r>
      <w:r w:rsidRPr="0070003C">
        <w:rPr>
          <w:rFonts w:asciiTheme="majorHAnsi" w:eastAsia="Tahoma" w:hAnsiTheme="majorHAnsi" w:cs="Tahoma"/>
          <w:b/>
          <w:spacing w:val="1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Cha</w:t>
      </w:r>
      <w:r w:rsidRPr="0070003C">
        <w:rPr>
          <w:rFonts w:asciiTheme="majorHAnsi" w:eastAsia="Tahoma" w:hAnsiTheme="majorHAnsi" w:cs="Tahoma"/>
          <w:b/>
          <w:spacing w:val="1"/>
          <w:sz w:val="22"/>
          <w:szCs w:val="22"/>
        </w:rPr>
        <w:t>r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ge</w:t>
      </w:r>
      <w:r w:rsidRPr="0070003C">
        <w:rPr>
          <w:rFonts w:asciiTheme="majorHAnsi" w:eastAsia="Tahoma" w:hAnsiTheme="majorHAnsi" w:cs="Tahoma"/>
          <w:b/>
          <w:spacing w:val="2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N</w:t>
      </w:r>
      <w:r w:rsidRPr="0070003C">
        <w:rPr>
          <w:rFonts w:asciiTheme="majorHAnsi" w:eastAsia="Tahoma" w:hAnsiTheme="majorHAnsi" w:cs="Tahoma"/>
          <w:b/>
          <w:spacing w:val="1"/>
          <w:sz w:val="22"/>
          <w:szCs w:val="22"/>
        </w:rPr>
        <w:t>a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nny</w:t>
      </w:r>
      <w:r w:rsidRPr="0070003C">
        <w:rPr>
          <w:rFonts w:asciiTheme="majorHAnsi" w:eastAsia="Tahoma" w:hAnsiTheme="majorHAnsi" w:cs="Tahoma"/>
          <w:b/>
          <w:spacing w:val="-1"/>
          <w:sz w:val="22"/>
          <w:szCs w:val="22"/>
        </w:rPr>
        <w:t>/Roo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m</w:t>
      </w:r>
      <w:r w:rsidRPr="0070003C">
        <w:rPr>
          <w:rFonts w:asciiTheme="majorHAnsi" w:eastAsia="Tahoma" w:hAnsiTheme="majorHAnsi" w:cs="Tahoma"/>
          <w:b/>
          <w:spacing w:val="1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L</w:t>
      </w:r>
      <w:r w:rsidRPr="0070003C">
        <w:rPr>
          <w:rFonts w:asciiTheme="majorHAnsi" w:eastAsia="Tahoma" w:hAnsiTheme="majorHAnsi" w:cs="Tahoma"/>
          <w:b/>
          <w:spacing w:val="1"/>
          <w:sz w:val="22"/>
          <w:szCs w:val="22"/>
        </w:rPr>
        <w:t>e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ad</w:t>
      </w:r>
      <w:r w:rsidRPr="0070003C">
        <w:rPr>
          <w:rFonts w:asciiTheme="majorHAnsi" w:eastAsia="Tahoma" w:hAnsiTheme="majorHAnsi" w:cs="Tahoma"/>
          <w:b/>
          <w:spacing w:val="1"/>
          <w:sz w:val="22"/>
          <w:szCs w:val="22"/>
        </w:rPr>
        <w:t>e</w:t>
      </w:r>
      <w:r w:rsidRPr="0070003C">
        <w:rPr>
          <w:rFonts w:asciiTheme="majorHAnsi" w:eastAsia="Tahoma" w:hAnsiTheme="majorHAnsi" w:cs="Tahoma"/>
          <w:b/>
          <w:spacing w:val="2"/>
          <w:sz w:val="22"/>
          <w:szCs w:val="22"/>
        </w:rPr>
        <w:t>r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 xml:space="preserve">)                   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 xml:space="preserve">     </w:t>
      </w:r>
      <w:r w:rsidRPr="0070003C">
        <w:rPr>
          <w:rFonts w:asciiTheme="majorHAnsi" w:eastAsia="Tahoma" w:hAnsiTheme="majorHAnsi" w:cs="Tahoma"/>
          <w:b/>
          <w:spacing w:val="50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Ma</w:t>
      </w:r>
      <w:r w:rsidRPr="0070003C">
        <w:rPr>
          <w:rFonts w:asciiTheme="majorHAnsi" w:eastAsia="Tahoma" w:hAnsiTheme="majorHAnsi" w:cs="Tahoma"/>
          <w:b/>
          <w:spacing w:val="1"/>
          <w:sz w:val="22"/>
          <w:szCs w:val="22"/>
        </w:rPr>
        <w:t>rc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h</w:t>
      </w:r>
      <w:r w:rsidRPr="0070003C">
        <w:rPr>
          <w:rFonts w:asciiTheme="majorHAnsi" w:eastAsia="Tahoma" w:hAnsiTheme="majorHAnsi" w:cs="Tahoma"/>
          <w:b/>
          <w:spacing w:val="-2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2</w:t>
      </w:r>
      <w:r w:rsidRPr="0070003C">
        <w:rPr>
          <w:rFonts w:asciiTheme="majorHAnsi" w:eastAsia="Tahoma" w:hAnsiTheme="majorHAnsi" w:cs="Tahoma"/>
          <w:b/>
          <w:spacing w:val="1"/>
          <w:sz w:val="22"/>
          <w:szCs w:val="22"/>
        </w:rPr>
        <w:t>0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15 –</w:t>
      </w:r>
      <w:r w:rsidRPr="0070003C">
        <w:rPr>
          <w:rFonts w:asciiTheme="majorHAnsi" w:eastAsia="Tahoma" w:hAnsiTheme="majorHAnsi" w:cs="Tahoma"/>
          <w:b/>
          <w:spacing w:val="1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b/>
          <w:spacing w:val="-1"/>
          <w:sz w:val="22"/>
          <w:szCs w:val="22"/>
        </w:rPr>
        <w:t>P</w:t>
      </w:r>
      <w:r w:rsidRPr="0070003C">
        <w:rPr>
          <w:rFonts w:asciiTheme="majorHAnsi" w:eastAsia="Tahoma" w:hAnsiTheme="majorHAnsi" w:cs="Tahoma"/>
          <w:b/>
          <w:spacing w:val="1"/>
          <w:sz w:val="22"/>
          <w:szCs w:val="22"/>
        </w:rPr>
        <w:t>r</w:t>
      </w:r>
      <w:r w:rsidRPr="0070003C">
        <w:rPr>
          <w:rFonts w:asciiTheme="majorHAnsi" w:eastAsia="Tahoma" w:hAnsiTheme="majorHAnsi" w:cs="Tahoma"/>
          <w:b/>
          <w:spacing w:val="-1"/>
          <w:sz w:val="22"/>
          <w:szCs w:val="22"/>
        </w:rPr>
        <w:t>e</w:t>
      </w:r>
      <w:r w:rsidRPr="0070003C">
        <w:rPr>
          <w:rFonts w:asciiTheme="majorHAnsi" w:eastAsia="Tahoma" w:hAnsiTheme="majorHAnsi" w:cs="Tahoma"/>
          <w:b/>
          <w:spacing w:val="1"/>
          <w:sz w:val="22"/>
          <w:szCs w:val="22"/>
        </w:rPr>
        <w:t>se</w:t>
      </w:r>
      <w:r w:rsidRPr="0070003C">
        <w:rPr>
          <w:rFonts w:asciiTheme="majorHAnsi" w:eastAsia="Tahoma" w:hAnsiTheme="majorHAnsi" w:cs="Tahoma"/>
          <w:b/>
          <w:spacing w:val="-2"/>
          <w:sz w:val="22"/>
          <w:szCs w:val="22"/>
        </w:rPr>
        <w:t>n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t</w:t>
      </w:r>
    </w:p>
    <w:p w14:paraId="6B2F8E15" w14:textId="77777777" w:rsidR="009F6B08" w:rsidRPr="0070003C" w:rsidRDefault="0070003C">
      <w:pPr>
        <w:spacing w:before="37"/>
        <w:ind w:left="100"/>
        <w:rPr>
          <w:rFonts w:asciiTheme="majorHAnsi" w:eastAsia="Tahoma" w:hAnsiTheme="majorHAnsi" w:cs="Tahoma"/>
          <w:sz w:val="22"/>
          <w:szCs w:val="22"/>
        </w:rPr>
      </w:pPr>
      <w:r w:rsidRPr="0070003C">
        <w:rPr>
          <w:rFonts w:asciiTheme="majorHAnsi" w:eastAsia="Tahoma" w:hAnsiTheme="majorHAnsi" w:cs="Tahoma"/>
          <w:b/>
          <w:spacing w:val="-1"/>
          <w:sz w:val="22"/>
          <w:szCs w:val="22"/>
        </w:rPr>
        <w:t>A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dd</w:t>
      </w:r>
      <w:r w:rsidRPr="0070003C">
        <w:rPr>
          <w:rFonts w:asciiTheme="majorHAnsi" w:eastAsia="Tahoma" w:hAnsiTheme="majorHAnsi" w:cs="Tahoma"/>
          <w:b/>
          <w:spacing w:val="-1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na</w:t>
      </w:r>
      <w:r w:rsidRPr="0070003C">
        <w:rPr>
          <w:rFonts w:asciiTheme="majorHAnsi" w:eastAsia="Tahoma" w:hAnsiTheme="majorHAnsi" w:cs="Tahoma"/>
          <w:b/>
          <w:spacing w:val="1"/>
          <w:sz w:val="22"/>
          <w:szCs w:val="22"/>
        </w:rPr>
        <w:t>m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e</w:t>
      </w:r>
      <w:r w:rsidRPr="0070003C">
        <w:rPr>
          <w:rFonts w:asciiTheme="majorHAnsi" w:eastAsia="Tahoma" w:hAnsiTheme="majorHAnsi" w:cs="Tahoma"/>
          <w:b/>
          <w:spacing w:val="1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b/>
          <w:spacing w:val="-1"/>
          <w:sz w:val="22"/>
          <w:szCs w:val="22"/>
        </w:rPr>
        <w:t>o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f</w:t>
      </w:r>
      <w:r w:rsidRPr="0070003C">
        <w:rPr>
          <w:rFonts w:asciiTheme="majorHAnsi" w:eastAsia="Tahoma" w:hAnsiTheme="majorHAnsi" w:cs="Tahoma"/>
          <w:b/>
          <w:spacing w:val="1"/>
          <w:sz w:val="22"/>
          <w:szCs w:val="22"/>
        </w:rPr>
        <w:t xml:space="preserve"> F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a</w:t>
      </w:r>
      <w:r w:rsidRPr="0070003C">
        <w:rPr>
          <w:rFonts w:asciiTheme="majorHAnsi" w:eastAsia="Tahoma" w:hAnsiTheme="majorHAnsi" w:cs="Tahoma"/>
          <w:b/>
          <w:spacing w:val="-1"/>
          <w:sz w:val="22"/>
          <w:szCs w:val="22"/>
        </w:rPr>
        <w:t>m</w:t>
      </w:r>
      <w:r w:rsidRPr="0070003C">
        <w:rPr>
          <w:rFonts w:asciiTheme="majorHAnsi" w:eastAsia="Tahoma" w:hAnsiTheme="majorHAnsi" w:cs="Tahoma"/>
          <w:b/>
          <w:spacing w:val="1"/>
          <w:sz w:val="22"/>
          <w:szCs w:val="22"/>
        </w:rPr>
        <w:t>il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y</w:t>
      </w:r>
      <w:r w:rsidRPr="0070003C">
        <w:rPr>
          <w:rFonts w:asciiTheme="majorHAnsi" w:eastAsia="Tahoma" w:hAnsiTheme="majorHAnsi" w:cs="Tahoma"/>
          <w:b/>
          <w:spacing w:val="-1"/>
          <w:sz w:val="22"/>
          <w:szCs w:val="22"/>
        </w:rPr>
        <w:t>/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C</w:t>
      </w:r>
      <w:r w:rsidRPr="0070003C">
        <w:rPr>
          <w:rFonts w:asciiTheme="majorHAnsi" w:eastAsia="Tahoma" w:hAnsiTheme="majorHAnsi" w:cs="Tahoma"/>
          <w:b/>
          <w:spacing w:val="1"/>
          <w:sz w:val="22"/>
          <w:szCs w:val="22"/>
        </w:rPr>
        <w:t>e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nt</w:t>
      </w:r>
      <w:r w:rsidRPr="0070003C">
        <w:rPr>
          <w:rFonts w:asciiTheme="majorHAnsi" w:eastAsia="Tahoma" w:hAnsiTheme="majorHAnsi" w:cs="Tahoma"/>
          <w:b/>
          <w:spacing w:val="-2"/>
          <w:sz w:val="22"/>
          <w:szCs w:val="22"/>
        </w:rPr>
        <w:t>r</w:t>
      </w:r>
      <w:r w:rsidRPr="0070003C">
        <w:rPr>
          <w:rFonts w:asciiTheme="majorHAnsi" w:eastAsia="Tahoma" w:hAnsiTheme="majorHAnsi" w:cs="Tahoma"/>
          <w:b/>
          <w:spacing w:val="2"/>
          <w:sz w:val="22"/>
          <w:szCs w:val="22"/>
        </w:rPr>
        <w:t>e</w:t>
      </w:r>
      <w:r w:rsidRPr="0070003C">
        <w:rPr>
          <w:rFonts w:asciiTheme="majorHAnsi" w:eastAsia="Tahoma" w:hAnsiTheme="majorHAnsi" w:cs="Tahoma"/>
          <w:b/>
          <w:spacing w:val="-1"/>
          <w:sz w:val="22"/>
          <w:szCs w:val="22"/>
        </w:rPr>
        <w:t>/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C</w:t>
      </w:r>
      <w:r w:rsidRPr="0070003C">
        <w:rPr>
          <w:rFonts w:asciiTheme="majorHAnsi" w:eastAsia="Tahoma" w:hAnsiTheme="majorHAnsi" w:cs="Tahoma"/>
          <w:b/>
          <w:spacing w:val="-1"/>
          <w:sz w:val="22"/>
          <w:szCs w:val="22"/>
        </w:rPr>
        <w:t>o</w:t>
      </w:r>
      <w:r w:rsidRPr="0070003C">
        <w:rPr>
          <w:rFonts w:asciiTheme="majorHAnsi" w:eastAsia="Tahoma" w:hAnsiTheme="majorHAnsi" w:cs="Tahoma"/>
          <w:b/>
          <w:spacing w:val="1"/>
          <w:sz w:val="22"/>
          <w:szCs w:val="22"/>
        </w:rPr>
        <w:t>m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pany</w:t>
      </w:r>
    </w:p>
    <w:p w14:paraId="1A6AA1FC" w14:textId="77777777" w:rsidR="009F6B08" w:rsidRPr="0070003C" w:rsidRDefault="0070003C">
      <w:pPr>
        <w:spacing w:before="37"/>
        <w:ind w:left="100"/>
        <w:rPr>
          <w:rFonts w:asciiTheme="majorHAnsi" w:eastAsia="Tahoma" w:hAnsiTheme="majorHAnsi" w:cs="Tahoma"/>
          <w:sz w:val="22"/>
          <w:szCs w:val="22"/>
        </w:rPr>
      </w:pPr>
      <w:r w:rsidRPr="0070003C">
        <w:rPr>
          <w:rFonts w:asciiTheme="majorHAnsi" w:eastAsia="Tahoma" w:hAnsiTheme="majorHAnsi" w:cs="Tahoma"/>
          <w:b/>
          <w:spacing w:val="-1"/>
          <w:sz w:val="22"/>
          <w:szCs w:val="22"/>
        </w:rPr>
        <w:t>A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dd</w:t>
      </w:r>
      <w:r w:rsidRPr="0070003C">
        <w:rPr>
          <w:rFonts w:asciiTheme="majorHAnsi" w:eastAsia="Tahoma" w:hAnsiTheme="majorHAnsi" w:cs="Tahoma"/>
          <w:b/>
          <w:spacing w:val="-1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Locat</w:t>
      </w:r>
      <w:r w:rsidRPr="0070003C">
        <w:rPr>
          <w:rFonts w:asciiTheme="majorHAnsi" w:eastAsia="Tahoma" w:hAnsiTheme="majorHAnsi" w:cs="Tahoma"/>
          <w:b/>
          <w:spacing w:val="1"/>
          <w:sz w:val="22"/>
          <w:szCs w:val="22"/>
        </w:rPr>
        <w:t>i</w:t>
      </w:r>
      <w:r w:rsidRPr="0070003C">
        <w:rPr>
          <w:rFonts w:asciiTheme="majorHAnsi" w:eastAsia="Tahoma" w:hAnsiTheme="majorHAnsi" w:cs="Tahoma"/>
          <w:b/>
          <w:spacing w:val="-1"/>
          <w:sz w:val="22"/>
          <w:szCs w:val="22"/>
        </w:rPr>
        <w:t>o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n</w:t>
      </w:r>
    </w:p>
    <w:p w14:paraId="07D4F8D2" w14:textId="77777777" w:rsidR="009F6B08" w:rsidRPr="0070003C" w:rsidRDefault="009F6B08">
      <w:pPr>
        <w:spacing w:before="4" w:line="280" w:lineRule="exact"/>
        <w:rPr>
          <w:rFonts w:asciiTheme="majorHAnsi" w:hAnsiTheme="majorHAnsi"/>
          <w:sz w:val="22"/>
          <w:szCs w:val="22"/>
        </w:rPr>
      </w:pPr>
    </w:p>
    <w:p w14:paraId="105A5394" w14:textId="77777777" w:rsidR="009F6B08" w:rsidRPr="0070003C" w:rsidRDefault="0070003C">
      <w:pPr>
        <w:ind w:left="100"/>
        <w:rPr>
          <w:rFonts w:asciiTheme="majorHAnsi" w:eastAsia="Tahoma" w:hAnsiTheme="majorHAnsi" w:cs="Tahoma"/>
          <w:sz w:val="22"/>
          <w:szCs w:val="22"/>
        </w:rPr>
      </w:pPr>
      <w:r w:rsidRPr="0070003C">
        <w:rPr>
          <w:rFonts w:asciiTheme="majorHAnsi" w:eastAsia="Tahoma" w:hAnsiTheme="majorHAnsi" w:cs="Tahoma"/>
          <w:b/>
          <w:spacing w:val="-1"/>
          <w:sz w:val="22"/>
          <w:szCs w:val="22"/>
        </w:rPr>
        <w:t>R</w:t>
      </w:r>
      <w:r w:rsidRPr="0070003C">
        <w:rPr>
          <w:rFonts w:asciiTheme="majorHAnsi" w:eastAsia="Tahoma" w:hAnsiTheme="majorHAnsi" w:cs="Tahoma"/>
          <w:b/>
          <w:spacing w:val="1"/>
          <w:sz w:val="22"/>
          <w:szCs w:val="22"/>
        </w:rPr>
        <w:t>es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p</w:t>
      </w:r>
      <w:r w:rsidRPr="0070003C">
        <w:rPr>
          <w:rFonts w:asciiTheme="majorHAnsi" w:eastAsia="Tahoma" w:hAnsiTheme="majorHAnsi" w:cs="Tahoma"/>
          <w:b/>
          <w:spacing w:val="-1"/>
          <w:sz w:val="22"/>
          <w:szCs w:val="22"/>
        </w:rPr>
        <w:t>o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n</w:t>
      </w:r>
      <w:r w:rsidRPr="0070003C">
        <w:rPr>
          <w:rFonts w:asciiTheme="majorHAnsi" w:eastAsia="Tahoma" w:hAnsiTheme="majorHAnsi" w:cs="Tahoma"/>
          <w:b/>
          <w:spacing w:val="1"/>
          <w:sz w:val="22"/>
          <w:szCs w:val="22"/>
        </w:rPr>
        <w:t>si</w:t>
      </w:r>
      <w:r w:rsidRPr="0070003C">
        <w:rPr>
          <w:rFonts w:asciiTheme="majorHAnsi" w:eastAsia="Tahoma" w:hAnsiTheme="majorHAnsi" w:cs="Tahoma"/>
          <w:b/>
          <w:spacing w:val="-1"/>
          <w:sz w:val="22"/>
          <w:szCs w:val="22"/>
        </w:rPr>
        <w:t>b</w:t>
      </w:r>
      <w:r w:rsidRPr="0070003C">
        <w:rPr>
          <w:rFonts w:asciiTheme="majorHAnsi" w:eastAsia="Tahoma" w:hAnsiTheme="majorHAnsi" w:cs="Tahoma"/>
          <w:b/>
          <w:spacing w:val="1"/>
          <w:sz w:val="22"/>
          <w:szCs w:val="22"/>
        </w:rPr>
        <w:t>ili</w:t>
      </w:r>
      <w:r w:rsidRPr="0070003C">
        <w:rPr>
          <w:rFonts w:asciiTheme="majorHAnsi" w:eastAsia="Tahoma" w:hAnsiTheme="majorHAnsi" w:cs="Tahoma"/>
          <w:b/>
          <w:spacing w:val="-3"/>
          <w:sz w:val="22"/>
          <w:szCs w:val="22"/>
        </w:rPr>
        <w:t>t</w:t>
      </w:r>
      <w:r w:rsidRPr="0070003C">
        <w:rPr>
          <w:rFonts w:asciiTheme="majorHAnsi" w:eastAsia="Tahoma" w:hAnsiTheme="majorHAnsi" w:cs="Tahoma"/>
          <w:b/>
          <w:spacing w:val="1"/>
          <w:sz w:val="22"/>
          <w:szCs w:val="22"/>
        </w:rPr>
        <w:t>ies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:</w:t>
      </w:r>
    </w:p>
    <w:p w14:paraId="74450C96" w14:textId="77777777" w:rsidR="009F6B08" w:rsidRPr="0070003C" w:rsidRDefault="0070003C">
      <w:pPr>
        <w:spacing w:before="35"/>
        <w:ind w:left="460"/>
        <w:rPr>
          <w:rFonts w:asciiTheme="majorHAnsi" w:eastAsia="Tahoma" w:hAnsiTheme="majorHAnsi" w:cs="Tahoma"/>
          <w:sz w:val="22"/>
          <w:szCs w:val="22"/>
        </w:rPr>
      </w:pPr>
      <w:r w:rsidRPr="0070003C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  </w:t>
      </w:r>
      <w:r w:rsidRPr="0070003C">
        <w:rPr>
          <w:rFonts w:asciiTheme="majorHAnsi" w:eastAsia="Segoe MDL2 Assets" w:hAnsiTheme="majorHAnsi" w:cs="Segoe MDL2 Assets"/>
          <w:spacing w:val="6"/>
          <w:w w:val="46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Ho</w:t>
      </w:r>
      <w:r w:rsidRPr="0070003C">
        <w:rPr>
          <w:rFonts w:asciiTheme="majorHAnsi" w:eastAsia="Tahoma" w:hAnsiTheme="majorHAnsi" w:cs="Tahoma"/>
          <w:sz w:val="22"/>
          <w:szCs w:val="22"/>
        </w:rPr>
        <w:t xml:space="preserve">w 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70003C">
        <w:rPr>
          <w:rFonts w:asciiTheme="majorHAnsi" w:eastAsia="Tahoma" w:hAnsiTheme="majorHAnsi" w:cs="Tahoma"/>
          <w:sz w:val="22"/>
          <w:szCs w:val="22"/>
        </w:rPr>
        <w:t>ld</w:t>
      </w:r>
      <w:r w:rsidRPr="0070003C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w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70003C">
        <w:rPr>
          <w:rFonts w:asciiTheme="majorHAnsi" w:eastAsia="Tahoma" w:hAnsiTheme="majorHAnsi" w:cs="Tahoma"/>
          <w:sz w:val="22"/>
          <w:szCs w:val="22"/>
        </w:rPr>
        <w:t>re</w:t>
      </w:r>
      <w:r w:rsidRPr="0070003C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z w:val="22"/>
          <w:szCs w:val="22"/>
        </w:rPr>
        <w:t>t</w:t>
      </w:r>
      <w:r w:rsidRPr="0070003C">
        <w:rPr>
          <w:rFonts w:asciiTheme="majorHAnsi" w:eastAsia="Tahoma" w:hAnsiTheme="majorHAnsi" w:cs="Tahoma"/>
          <w:spacing w:val="3"/>
          <w:sz w:val="22"/>
          <w:szCs w:val="22"/>
        </w:rPr>
        <w:t>h</w:t>
      </w:r>
      <w:r w:rsidRPr="0070003C">
        <w:rPr>
          <w:rFonts w:asciiTheme="majorHAnsi" w:eastAsia="Tahoma" w:hAnsiTheme="majorHAnsi" w:cs="Tahoma"/>
          <w:sz w:val="22"/>
          <w:szCs w:val="22"/>
        </w:rPr>
        <w:t>e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70003C">
        <w:rPr>
          <w:rFonts w:asciiTheme="majorHAnsi" w:eastAsia="Tahoma" w:hAnsiTheme="majorHAnsi" w:cs="Tahoma"/>
          <w:sz w:val="22"/>
          <w:szCs w:val="22"/>
        </w:rPr>
        <w:t>hil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d</w:t>
      </w:r>
      <w:r w:rsidRPr="0070003C">
        <w:rPr>
          <w:rFonts w:asciiTheme="majorHAnsi" w:eastAsia="Tahoma" w:hAnsiTheme="majorHAnsi" w:cs="Tahoma"/>
          <w:spacing w:val="2"/>
          <w:sz w:val="22"/>
          <w:szCs w:val="22"/>
        </w:rPr>
        <w:t>r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70003C">
        <w:rPr>
          <w:rFonts w:asciiTheme="majorHAnsi" w:eastAsia="Tahoma" w:hAnsiTheme="majorHAnsi" w:cs="Tahoma"/>
          <w:sz w:val="22"/>
          <w:szCs w:val="22"/>
        </w:rPr>
        <w:t>n th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70003C">
        <w:rPr>
          <w:rFonts w:asciiTheme="majorHAnsi" w:eastAsia="Tahoma" w:hAnsiTheme="majorHAnsi" w:cs="Tahoma"/>
          <w:sz w:val="22"/>
          <w:szCs w:val="22"/>
        </w:rPr>
        <w:t>t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y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70003C">
        <w:rPr>
          <w:rFonts w:asciiTheme="majorHAnsi" w:eastAsia="Tahoma" w:hAnsiTheme="majorHAnsi" w:cs="Tahoma"/>
          <w:sz w:val="22"/>
          <w:szCs w:val="22"/>
        </w:rPr>
        <w:t xml:space="preserve">u 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70003C">
        <w:rPr>
          <w:rFonts w:asciiTheme="majorHAnsi" w:eastAsia="Tahoma" w:hAnsiTheme="majorHAnsi" w:cs="Tahoma"/>
          <w:sz w:val="22"/>
          <w:szCs w:val="22"/>
        </w:rPr>
        <w:t>r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e</w:t>
      </w:r>
      <w:r w:rsidRPr="0070003C">
        <w:rPr>
          <w:rFonts w:asciiTheme="majorHAnsi" w:eastAsia="Tahoma" w:hAnsiTheme="majorHAnsi" w:cs="Tahoma"/>
          <w:sz w:val="22"/>
          <w:szCs w:val="22"/>
        </w:rPr>
        <w:t>d</w:t>
      </w:r>
      <w:r w:rsidRPr="0070003C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z w:val="22"/>
          <w:szCs w:val="22"/>
        </w:rPr>
        <w:t>f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or</w:t>
      </w:r>
      <w:r w:rsidRPr="0070003C">
        <w:rPr>
          <w:rFonts w:asciiTheme="majorHAnsi" w:eastAsia="Tahoma" w:hAnsiTheme="majorHAnsi" w:cs="Tahoma"/>
          <w:sz w:val="22"/>
          <w:szCs w:val="22"/>
        </w:rPr>
        <w:t>?</w:t>
      </w:r>
    </w:p>
    <w:p w14:paraId="1800BCB2" w14:textId="77777777" w:rsidR="009F6B08" w:rsidRPr="0070003C" w:rsidRDefault="0070003C">
      <w:pPr>
        <w:spacing w:before="37"/>
        <w:ind w:left="460"/>
        <w:rPr>
          <w:rFonts w:asciiTheme="majorHAnsi" w:eastAsia="Tahoma" w:hAnsiTheme="majorHAnsi" w:cs="Tahoma"/>
          <w:sz w:val="22"/>
          <w:szCs w:val="22"/>
        </w:rPr>
      </w:pPr>
      <w:r w:rsidRPr="0070003C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  </w:t>
      </w:r>
      <w:r w:rsidRPr="0070003C">
        <w:rPr>
          <w:rFonts w:asciiTheme="majorHAnsi" w:eastAsia="Segoe MDL2 Assets" w:hAnsiTheme="majorHAnsi" w:cs="Segoe MDL2 Assets"/>
          <w:spacing w:val="6"/>
          <w:w w:val="46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z w:val="22"/>
          <w:szCs w:val="22"/>
        </w:rPr>
        <w:t>Outl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i</w:t>
      </w:r>
      <w:r w:rsidRPr="0070003C">
        <w:rPr>
          <w:rFonts w:asciiTheme="majorHAnsi" w:eastAsia="Tahoma" w:hAnsiTheme="majorHAnsi" w:cs="Tahoma"/>
          <w:sz w:val="22"/>
          <w:szCs w:val="22"/>
        </w:rPr>
        <w:t>ne</w:t>
      </w:r>
      <w:r w:rsidRPr="0070003C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a</w:t>
      </w:r>
      <w:r w:rsidRPr="0070003C">
        <w:rPr>
          <w:rFonts w:asciiTheme="majorHAnsi" w:eastAsia="Tahoma" w:hAnsiTheme="majorHAnsi" w:cs="Tahoma"/>
          <w:sz w:val="22"/>
          <w:szCs w:val="22"/>
        </w:rPr>
        <w:t>ll</w:t>
      </w:r>
      <w:r w:rsidRPr="0070003C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70003C">
        <w:rPr>
          <w:rFonts w:asciiTheme="majorHAnsi" w:eastAsia="Tahoma" w:hAnsiTheme="majorHAnsi" w:cs="Tahoma"/>
          <w:sz w:val="22"/>
          <w:szCs w:val="22"/>
        </w:rPr>
        <w:t>f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 xml:space="preserve"> y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70003C">
        <w:rPr>
          <w:rFonts w:asciiTheme="majorHAnsi" w:eastAsia="Tahoma" w:hAnsiTheme="majorHAnsi" w:cs="Tahoma"/>
          <w:sz w:val="22"/>
          <w:szCs w:val="22"/>
        </w:rPr>
        <w:t>ur</w:t>
      </w:r>
      <w:r w:rsidRPr="0070003C">
        <w:rPr>
          <w:rFonts w:asciiTheme="majorHAnsi" w:eastAsia="Tahoma" w:hAnsiTheme="majorHAnsi" w:cs="Tahoma"/>
          <w:spacing w:val="2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z w:val="22"/>
          <w:szCs w:val="22"/>
        </w:rPr>
        <w:t>m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70003C">
        <w:rPr>
          <w:rFonts w:asciiTheme="majorHAnsi" w:eastAsia="Tahoma" w:hAnsiTheme="majorHAnsi" w:cs="Tahoma"/>
          <w:sz w:val="22"/>
          <w:szCs w:val="22"/>
        </w:rPr>
        <w:t>in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pacing w:val="2"/>
          <w:sz w:val="22"/>
          <w:szCs w:val="22"/>
        </w:rPr>
        <w:t>r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s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p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70003C">
        <w:rPr>
          <w:rFonts w:asciiTheme="majorHAnsi" w:eastAsia="Tahoma" w:hAnsiTheme="majorHAnsi" w:cs="Tahoma"/>
          <w:sz w:val="22"/>
          <w:szCs w:val="22"/>
        </w:rPr>
        <w:t>n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70003C">
        <w:rPr>
          <w:rFonts w:asciiTheme="majorHAnsi" w:eastAsia="Tahoma" w:hAnsiTheme="majorHAnsi" w:cs="Tahoma"/>
          <w:sz w:val="22"/>
          <w:szCs w:val="22"/>
        </w:rPr>
        <w:t>i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b</w:t>
      </w:r>
      <w:r w:rsidRPr="0070003C">
        <w:rPr>
          <w:rFonts w:asciiTheme="majorHAnsi" w:eastAsia="Tahoma" w:hAnsiTheme="majorHAnsi" w:cs="Tahoma"/>
          <w:sz w:val="22"/>
          <w:szCs w:val="22"/>
        </w:rPr>
        <w:t>i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l</w:t>
      </w:r>
      <w:r w:rsidRPr="0070003C">
        <w:rPr>
          <w:rFonts w:asciiTheme="majorHAnsi" w:eastAsia="Tahoma" w:hAnsiTheme="majorHAnsi" w:cs="Tahoma"/>
          <w:spacing w:val="2"/>
          <w:sz w:val="22"/>
          <w:szCs w:val="22"/>
        </w:rPr>
        <w:t>i</w:t>
      </w:r>
      <w:r w:rsidRPr="0070003C">
        <w:rPr>
          <w:rFonts w:asciiTheme="majorHAnsi" w:eastAsia="Tahoma" w:hAnsiTheme="majorHAnsi" w:cs="Tahoma"/>
          <w:sz w:val="22"/>
          <w:szCs w:val="22"/>
        </w:rPr>
        <w:t>ties in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z w:val="22"/>
          <w:szCs w:val="22"/>
        </w:rPr>
        <w:t xml:space="preserve">the 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p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70003C">
        <w:rPr>
          <w:rFonts w:asciiTheme="majorHAnsi" w:eastAsia="Tahoma" w:hAnsiTheme="majorHAnsi" w:cs="Tahoma"/>
          <w:sz w:val="22"/>
          <w:szCs w:val="22"/>
        </w:rPr>
        <w:t>it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i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on</w:t>
      </w:r>
      <w:r w:rsidRPr="0070003C">
        <w:rPr>
          <w:rFonts w:asciiTheme="majorHAnsi" w:eastAsia="Tahoma" w:hAnsiTheme="majorHAnsi" w:cs="Tahoma"/>
          <w:sz w:val="22"/>
          <w:szCs w:val="22"/>
        </w:rPr>
        <w:t>,</w:t>
      </w:r>
      <w:r w:rsidRPr="0070003C">
        <w:rPr>
          <w:rFonts w:asciiTheme="majorHAnsi" w:eastAsia="Tahoma" w:hAnsiTheme="majorHAnsi" w:cs="Tahoma"/>
          <w:spacing w:val="2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b</w:t>
      </w:r>
      <w:r w:rsidRPr="0070003C">
        <w:rPr>
          <w:rFonts w:asciiTheme="majorHAnsi" w:eastAsia="Tahoma" w:hAnsiTheme="majorHAnsi" w:cs="Tahoma"/>
          <w:sz w:val="22"/>
          <w:szCs w:val="22"/>
        </w:rPr>
        <w:t>ull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70003C">
        <w:rPr>
          <w:rFonts w:asciiTheme="majorHAnsi" w:eastAsia="Tahoma" w:hAnsiTheme="majorHAnsi" w:cs="Tahoma"/>
          <w:sz w:val="22"/>
          <w:szCs w:val="22"/>
        </w:rPr>
        <w:t>t</w:t>
      </w:r>
      <w:r w:rsidRPr="0070003C">
        <w:rPr>
          <w:rFonts w:asciiTheme="majorHAnsi" w:eastAsia="Tahoma" w:hAnsiTheme="majorHAnsi" w:cs="Tahoma"/>
          <w:spacing w:val="4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p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70003C">
        <w:rPr>
          <w:rFonts w:asciiTheme="majorHAnsi" w:eastAsia="Tahoma" w:hAnsiTheme="majorHAnsi" w:cs="Tahoma"/>
          <w:sz w:val="22"/>
          <w:szCs w:val="22"/>
        </w:rPr>
        <w:t>inting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ea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70003C">
        <w:rPr>
          <w:rFonts w:asciiTheme="majorHAnsi" w:eastAsia="Tahoma" w:hAnsiTheme="majorHAnsi" w:cs="Tahoma"/>
          <w:sz w:val="22"/>
          <w:szCs w:val="22"/>
        </w:rPr>
        <w:t xml:space="preserve">h 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70003C">
        <w:rPr>
          <w:rFonts w:asciiTheme="majorHAnsi" w:eastAsia="Tahoma" w:hAnsiTheme="majorHAnsi" w:cs="Tahoma"/>
          <w:sz w:val="22"/>
          <w:szCs w:val="22"/>
        </w:rPr>
        <w:t>ne</w:t>
      </w:r>
    </w:p>
    <w:p w14:paraId="6F53C936" w14:textId="77777777" w:rsidR="009F6B08" w:rsidRPr="0070003C" w:rsidRDefault="0070003C">
      <w:pPr>
        <w:spacing w:before="39"/>
        <w:ind w:left="460"/>
        <w:rPr>
          <w:rFonts w:asciiTheme="majorHAnsi" w:eastAsia="Tahoma" w:hAnsiTheme="majorHAnsi" w:cs="Tahoma"/>
          <w:sz w:val="22"/>
          <w:szCs w:val="22"/>
        </w:rPr>
      </w:pPr>
      <w:r w:rsidRPr="0070003C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  </w:t>
      </w:r>
      <w:r w:rsidRPr="0070003C">
        <w:rPr>
          <w:rFonts w:asciiTheme="majorHAnsi" w:eastAsia="Segoe MDL2 Assets" w:hAnsiTheme="majorHAnsi" w:cs="Segoe MDL2 Assets"/>
          <w:spacing w:val="6"/>
          <w:w w:val="46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z w:val="22"/>
          <w:szCs w:val="22"/>
        </w:rPr>
        <w:t>Gi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v</w:t>
      </w:r>
      <w:r w:rsidRPr="0070003C">
        <w:rPr>
          <w:rFonts w:asciiTheme="majorHAnsi" w:eastAsia="Tahoma" w:hAnsiTheme="majorHAnsi" w:cs="Tahoma"/>
          <w:sz w:val="22"/>
          <w:szCs w:val="22"/>
        </w:rPr>
        <w:t xml:space="preserve">e 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70003C">
        <w:rPr>
          <w:rFonts w:asciiTheme="majorHAnsi" w:eastAsia="Tahoma" w:hAnsiTheme="majorHAnsi" w:cs="Tahoma"/>
          <w:sz w:val="22"/>
          <w:szCs w:val="22"/>
        </w:rPr>
        <w:t>s mu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70003C">
        <w:rPr>
          <w:rFonts w:asciiTheme="majorHAnsi" w:eastAsia="Tahoma" w:hAnsiTheme="majorHAnsi" w:cs="Tahoma"/>
          <w:sz w:val="22"/>
          <w:szCs w:val="22"/>
        </w:rPr>
        <w:t xml:space="preserve">h 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de</w:t>
      </w:r>
      <w:r w:rsidRPr="0070003C">
        <w:rPr>
          <w:rFonts w:asciiTheme="majorHAnsi" w:eastAsia="Tahoma" w:hAnsiTheme="majorHAnsi" w:cs="Tahoma"/>
          <w:spacing w:val="2"/>
          <w:sz w:val="22"/>
          <w:szCs w:val="22"/>
        </w:rPr>
        <w:t>t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70003C">
        <w:rPr>
          <w:rFonts w:asciiTheme="majorHAnsi" w:eastAsia="Tahoma" w:hAnsiTheme="majorHAnsi" w:cs="Tahoma"/>
          <w:sz w:val="22"/>
          <w:szCs w:val="22"/>
        </w:rPr>
        <w:t>i</w:t>
      </w:r>
      <w:r w:rsidRPr="0070003C">
        <w:rPr>
          <w:rFonts w:asciiTheme="majorHAnsi" w:eastAsia="Tahoma" w:hAnsiTheme="majorHAnsi" w:cs="Tahoma"/>
          <w:spacing w:val="2"/>
          <w:sz w:val="22"/>
          <w:szCs w:val="22"/>
        </w:rPr>
        <w:t>l</w:t>
      </w:r>
      <w:r w:rsidRPr="0070003C">
        <w:rPr>
          <w:rFonts w:asciiTheme="majorHAnsi" w:eastAsia="Tahoma" w:hAnsiTheme="majorHAnsi" w:cs="Tahoma"/>
          <w:sz w:val="22"/>
          <w:szCs w:val="22"/>
        </w:rPr>
        <w:t>s</w:t>
      </w:r>
      <w:r w:rsidRPr="0070003C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a</w:t>
      </w:r>
      <w:r w:rsidRPr="0070003C">
        <w:rPr>
          <w:rFonts w:asciiTheme="majorHAnsi" w:eastAsia="Tahoma" w:hAnsiTheme="majorHAnsi" w:cs="Tahoma"/>
          <w:sz w:val="22"/>
          <w:szCs w:val="22"/>
        </w:rPr>
        <w:t xml:space="preserve">s 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p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s</w:t>
      </w:r>
      <w:r w:rsidRPr="0070003C">
        <w:rPr>
          <w:rFonts w:asciiTheme="majorHAnsi" w:eastAsia="Tahoma" w:hAnsiTheme="majorHAnsi" w:cs="Tahoma"/>
          <w:sz w:val="22"/>
          <w:szCs w:val="22"/>
        </w:rPr>
        <w:t>i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b</w:t>
      </w:r>
      <w:r w:rsidRPr="0070003C">
        <w:rPr>
          <w:rFonts w:asciiTheme="majorHAnsi" w:eastAsia="Tahoma" w:hAnsiTheme="majorHAnsi" w:cs="Tahoma"/>
          <w:sz w:val="22"/>
          <w:szCs w:val="22"/>
        </w:rPr>
        <w:t>l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70003C">
        <w:rPr>
          <w:rFonts w:asciiTheme="majorHAnsi" w:eastAsia="Tahoma" w:hAnsiTheme="majorHAnsi" w:cs="Tahoma"/>
          <w:sz w:val="22"/>
          <w:szCs w:val="22"/>
        </w:rPr>
        <w:t>!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z w:val="22"/>
          <w:szCs w:val="22"/>
        </w:rPr>
        <w:t>In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70003C">
        <w:rPr>
          <w:rFonts w:asciiTheme="majorHAnsi" w:eastAsia="Tahoma" w:hAnsiTheme="majorHAnsi" w:cs="Tahoma"/>
          <w:sz w:val="22"/>
          <w:szCs w:val="22"/>
        </w:rPr>
        <w:t>lu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d</w:t>
      </w:r>
      <w:r w:rsidRPr="0070003C">
        <w:rPr>
          <w:rFonts w:asciiTheme="majorHAnsi" w:eastAsia="Tahoma" w:hAnsiTheme="majorHAnsi" w:cs="Tahoma"/>
          <w:sz w:val="22"/>
          <w:szCs w:val="22"/>
        </w:rPr>
        <w:t xml:space="preserve">e 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e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ve</w:t>
      </w:r>
      <w:r w:rsidRPr="0070003C">
        <w:rPr>
          <w:rFonts w:asciiTheme="majorHAnsi" w:eastAsia="Tahoma" w:hAnsiTheme="majorHAnsi" w:cs="Tahoma"/>
          <w:sz w:val="22"/>
          <w:szCs w:val="22"/>
        </w:rPr>
        <w:t>ry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d</w:t>
      </w:r>
      <w:r w:rsidRPr="0070003C">
        <w:rPr>
          <w:rFonts w:asciiTheme="majorHAnsi" w:eastAsia="Tahoma" w:hAnsiTheme="majorHAnsi" w:cs="Tahoma"/>
          <w:sz w:val="22"/>
          <w:szCs w:val="22"/>
        </w:rPr>
        <w:t>u</w:t>
      </w:r>
      <w:r w:rsidRPr="0070003C">
        <w:rPr>
          <w:rFonts w:asciiTheme="majorHAnsi" w:eastAsia="Tahoma" w:hAnsiTheme="majorHAnsi" w:cs="Tahoma"/>
          <w:spacing w:val="3"/>
          <w:sz w:val="22"/>
          <w:szCs w:val="22"/>
        </w:rPr>
        <w:t>t</w:t>
      </w:r>
      <w:r w:rsidRPr="0070003C">
        <w:rPr>
          <w:rFonts w:asciiTheme="majorHAnsi" w:eastAsia="Tahoma" w:hAnsiTheme="majorHAnsi" w:cs="Tahoma"/>
          <w:sz w:val="22"/>
          <w:szCs w:val="22"/>
        </w:rPr>
        <w:t>y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z w:val="22"/>
          <w:szCs w:val="22"/>
        </w:rPr>
        <w:t>th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70003C">
        <w:rPr>
          <w:rFonts w:asciiTheme="majorHAnsi" w:eastAsia="Tahoma" w:hAnsiTheme="majorHAnsi" w:cs="Tahoma"/>
          <w:sz w:val="22"/>
          <w:szCs w:val="22"/>
        </w:rPr>
        <w:t>t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y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70003C">
        <w:rPr>
          <w:rFonts w:asciiTheme="majorHAnsi" w:eastAsia="Tahoma" w:hAnsiTheme="majorHAnsi" w:cs="Tahoma"/>
          <w:sz w:val="22"/>
          <w:szCs w:val="22"/>
        </w:rPr>
        <w:t>u</w:t>
      </w:r>
      <w:r w:rsidRPr="0070003C">
        <w:rPr>
          <w:rFonts w:asciiTheme="majorHAnsi" w:eastAsia="Tahoma" w:hAnsiTheme="majorHAnsi" w:cs="Tahoma"/>
          <w:spacing w:val="2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70003C">
        <w:rPr>
          <w:rFonts w:asciiTheme="majorHAnsi" w:eastAsia="Tahoma" w:hAnsiTheme="majorHAnsi" w:cs="Tahoma"/>
          <w:sz w:val="22"/>
          <w:szCs w:val="22"/>
        </w:rPr>
        <w:t>rri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e</w:t>
      </w:r>
      <w:r w:rsidRPr="0070003C">
        <w:rPr>
          <w:rFonts w:asciiTheme="majorHAnsi" w:eastAsia="Tahoma" w:hAnsiTheme="majorHAnsi" w:cs="Tahoma"/>
          <w:sz w:val="22"/>
          <w:szCs w:val="22"/>
        </w:rPr>
        <w:t>d</w:t>
      </w:r>
      <w:r w:rsidRPr="0070003C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70003C">
        <w:rPr>
          <w:rFonts w:asciiTheme="majorHAnsi" w:eastAsia="Tahoma" w:hAnsiTheme="majorHAnsi" w:cs="Tahoma"/>
          <w:sz w:val="22"/>
          <w:szCs w:val="22"/>
        </w:rPr>
        <w:t>ut in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z w:val="22"/>
          <w:szCs w:val="22"/>
        </w:rPr>
        <w:t>this</w:t>
      </w:r>
      <w:r w:rsidRPr="0070003C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z w:val="22"/>
          <w:szCs w:val="22"/>
        </w:rPr>
        <w:t>ro</w:t>
      </w:r>
      <w:r w:rsidRPr="0070003C">
        <w:rPr>
          <w:rFonts w:asciiTheme="majorHAnsi" w:eastAsia="Tahoma" w:hAnsiTheme="majorHAnsi" w:cs="Tahoma"/>
          <w:spacing w:val="2"/>
          <w:sz w:val="22"/>
          <w:szCs w:val="22"/>
        </w:rPr>
        <w:t>l</w:t>
      </w:r>
      <w:r w:rsidRPr="0070003C">
        <w:rPr>
          <w:rFonts w:asciiTheme="majorHAnsi" w:eastAsia="Tahoma" w:hAnsiTheme="majorHAnsi" w:cs="Tahoma"/>
          <w:sz w:val="22"/>
          <w:szCs w:val="22"/>
        </w:rPr>
        <w:t>e</w:t>
      </w:r>
    </w:p>
    <w:p w14:paraId="7C5B0091" w14:textId="77777777" w:rsidR="009F6B08" w:rsidRPr="0070003C" w:rsidRDefault="0070003C">
      <w:pPr>
        <w:spacing w:before="37"/>
        <w:ind w:left="460"/>
        <w:rPr>
          <w:rFonts w:asciiTheme="majorHAnsi" w:eastAsia="Tahoma" w:hAnsiTheme="majorHAnsi" w:cs="Tahoma"/>
          <w:sz w:val="22"/>
          <w:szCs w:val="22"/>
        </w:rPr>
      </w:pPr>
      <w:r w:rsidRPr="0070003C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  </w:t>
      </w:r>
      <w:r w:rsidRPr="0070003C">
        <w:rPr>
          <w:rFonts w:asciiTheme="majorHAnsi" w:eastAsia="Segoe MDL2 Assets" w:hAnsiTheme="majorHAnsi" w:cs="Segoe MDL2 Assets"/>
          <w:spacing w:val="6"/>
          <w:w w:val="46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W</w:t>
      </w:r>
      <w:r w:rsidRPr="0070003C">
        <w:rPr>
          <w:rFonts w:asciiTheme="majorHAnsi" w:eastAsia="Tahoma" w:hAnsiTheme="majorHAnsi" w:cs="Tahoma"/>
          <w:sz w:val="22"/>
          <w:szCs w:val="22"/>
        </w:rPr>
        <w:t>hat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w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70003C">
        <w:rPr>
          <w:rFonts w:asciiTheme="majorHAnsi" w:eastAsia="Tahoma" w:hAnsiTheme="majorHAnsi" w:cs="Tahoma"/>
          <w:sz w:val="22"/>
          <w:szCs w:val="22"/>
        </w:rPr>
        <w:t xml:space="preserve">re 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y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70003C">
        <w:rPr>
          <w:rFonts w:asciiTheme="majorHAnsi" w:eastAsia="Tahoma" w:hAnsiTheme="majorHAnsi" w:cs="Tahoma"/>
          <w:sz w:val="22"/>
          <w:szCs w:val="22"/>
        </w:rPr>
        <w:t xml:space="preserve">ur 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70003C">
        <w:rPr>
          <w:rFonts w:asciiTheme="majorHAnsi" w:eastAsia="Tahoma" w:hAnsiTheme="majorHAnsi" w:cs="Tahoma"/>
          <w:sz w:val="22"/>
          <w:szCs w:val="22"/>
        </w:rPr>
        <w:t>u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cc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s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es/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70003C">
        <w:rPr>
          <w:rFonts w:asciiTheme="majorHAnsi" w:eastAsia="Tahoma" w:hAnsiTheme="majorHAnsi" w:cs="Tahoma"/>
          <w:sz w:val="22"/>
          <w:szCs w:val="22"/>
        </w:rPr>
        <w:t>hi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eve</w:t>
      </w:r>
      <w:r w:rsidRPr="0070003C">
        <w:rPr>
          <w:rFonts w:asciiTheme="majorHAnsi" w:eastAsia="Tahoma" w:hAnsiTheme="majorHAnsi" w:cs="Tahoma"/>
          <w:spacing w:val="2"/>
          <w:sz w:val="22"/>
          <w:szCs w:val="22"/>
        </w:rPr>
        <w:t>m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70003C">
        <w:rPr>
          <w:rFonts w:asciiTheme="majorHAnsi" w:eastAsia="Tahoma" w:hAnsiTheme="majorHAnsi" w:cs="Tahoma"/>
          <w:sz w:val="22"/>
          <w:szCs w:val="22"/>
        </w:rPr>
        <w:t>nts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z w:val="22"/>
          <w:szCs w:val="22"/>
        </w:rPr>
        <w:t>in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z w:val="22"/>
          <w:szCs w:val="22"/>
        </w:rPr>
        <w:t>t</w:t>
      </w:r>
      <w:r w:rsidRPr="0070003C">
        <w:rPr>
          <w:rFonts w:asciiTheme="majorHAnsi" w:eastAsia="Tahoma" w:hAnsiTheme="majorHAnsi" w:cs="Tahoma"/>
          <w:spacing w:val="3"/>
          <w:sz w:val="22"/>
          <w:szCs w:val="22"/>
        </w:rPr>
        <w:t>h</w:t>
      </w:r>
      <w:r w:rsidRPr="0070003C">
        <w:rPr>
          <w:rFonts w:asciiTheme="majorHAnsi" w:eastAsia="Tahoma" w:hAnsiTheme="majorHAnsi" w:cs="Tahoma"/>
          <w:sz w:val="22"/>
          <w:szCs w:val="22"/>
        </w:rPr>
        <w:t>e</w:t>
      </w:r>
      <w:r w:rsidRPr="0070003C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p</w:t>
      </w:r>
      <w:r w:rsidRPr="0070003C">
        <w:rPr>
          <w:rFonts w:asciiTheme="majorHAnsi" w:eastAsia="Tahoma" w:hAnsiTheme="majorHAnsi" w:cs="Tahoma"/>
          <w:spacing w:val="3"/>
          <w:sz w:val="22"/>
          <w:szCs w:val="22"/>
        </w:rPr>
        <w:t>o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70003C">
        <w:rPr>
          <w:rFonts w:asciiTheme="majorHAnsi" w:eastAsia="Tahoma" w:hAnsiTheme="majorHAnsi" w:cs="Tahoma"/>
          <w:sz w:val="22"/>
          <w:szCs w:val="22"/>
        </w:rPr>
        <w:t xml:space="preserve">iton 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(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.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g</w:t>
      </w:r>
      <w:r w:rsidRPr="0070003C">
        <w:rPr>
          <w:rFonts w:asciiTheme="majorHAnsi" w:eastAsia="Tahoma" w:hAnsiTheme="majorHAnsi" w:cs="Tahoma"/>
          <w:sz w:val="22"/>
          <w:szCs w:val="22"/>
        </w:rPr>
        <w:t>.</w:t>
      </w:r>
      <w:r w:rsidRPr="0070003C">
        <w:rPr>
          <w:rFonts w:asciiTheme="majorHAnsi" w:eastAsia="Tahoma" w:hAnsiTheme="majorHAnsi" w:cs="Tahoma"/>
          <w:spacing w:val="3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z w:val="22"/>
          <w:szCs w:val="22"/>
        </w:rPr>
        <w:t>toi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le</w:t>
      </w:r>
      <w:r w:rsidRPr="0070003C">
        <w:rPr>
          <w:rFonts w:asciiTheme="majorHAnsi" w:eastAsia="Tahoma" w:hAnsiTheme="majorHAnsi" w:cs="Tahoma"/>
          <w:sz w:val="22"/>
          <w:szCs w:val="22"/>
        </w:rPr>
        <w:t>t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z w:val="22"/>
          <w:szCs w:val="22"/>
        </w:rPr>
        <w:t>t</w:t>
      </w:r>
      <w:r w:rsidRPr="0070003C">
        <w:rPr>
          <w:rFonts w:asciiTheme="majorHAnsi" w:eastAsia="Tahoma" w:hAnsiTheme="majorHAnsi" w:cs="Tahoma"/>
          <w:spacing w:val="2"/>
          <w:sz w:val="22"/>
          <w:szCs w:val="22"/>
        </w:rPr>
        <w:t>r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70003C">
        <w:rPr>
          <w:rFonts w:asciiTheme="majorHAnsi" w:eastAsia="Tahoma" w:hAnsiTheme="majorHAnsi" w:cs="Tahoma"/>
          <w:sz w:val="22"/>
          <w:szCs w:val="22"/>
        </w:rPr>
        <w:t>inin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g</w:t>
      </w:r>
      <w:r w:rsidRPr="0070003C">
        <w:rPr>
          <w:rFonts w:asciiTheme="majorHAnsi" w:eastAsia="Tahoma" w:hAnsiTheme="majorHAnsi" w:cs="Tahoma"/>
          <w:sz w:val="22"/>
          <w:szCs w:val="22"/>
        </w:rPr>
        <w:t>, intro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d</w:t>
      </w:r>
      <w:r w:rsidRPr="0070003C">
        <w:rPr>
          <w:rFonts w:asciiTheme="majorHAnsi" w:eastAsia="Tahoma" w:hAnsiTheme="majorHAnsi" w:cs="Tahoma"/>
          <w:sz w:val="22"/>
          <w:szCs w:val="22"/>
        </w:rPr>
        <w:t>u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70003C">
        <w:rPr>
          <w:rFonts w:asciiTheme="majorHAnsi" w:eastAsia="Tahoma" w:hAnsiTheme="majorHAnsi" w:cs="Tahoma"/>
          <w:sz w:val="22"/>
          <w:szCs w:val="22"/>
        </w:rPr>
        <w:t>ing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 xml:space="preserve"> c</w:t>
      </w:r>
      <w:r w:rsidRPr="0070003C">
        <w:rPr>
          <w:rFonts w:asciiTheme="majorHAnsi" w:eastAsia="Tahoma" w:hAnsiTheme="majorHAnsi" w:cs="Tahoma"/>
          <w:sz w:val="22"/>
          <w:szCs w:val="22"/>
        </w:rPr>
        <w:t>hild</w:t>
      </w:r>
      <w:r w:rsidRPr="0070003C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z w:val="22"/>
          <w:szCs w:val="22"/>
        </w:rPr>
        <w:t>to</w:t>
      </w:r>
      <w:r w:rsidRPr="0070003C">
        <w:rPr>
          <w:rFonts w:asciiTheme="majorHAnsi" w:eastAsia="Tahoma" w:hAnsiTheme="majorHAnsi" w:cs="Tahoma"/>
          <w:spacing w:val="2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70003C">
        <w:rPr>
          <w:rFonts w:asciiTheme="majorHAnsi" w:eastAsia="Tahoma" w:hAnsiTheme="majorHAnsi" w:cs="Tahoma"/>
          <w:sz w:val="22"/>
          <w:szCs w:val="22"/>
        </w:rPr>
        <w:t>l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i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d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)</w:t>
      </w:r>
      <w:r w:rsidRPr="0070003C">
        <w:rPr>
          <w:rFonts w:asciiTheme="majorHAnsi" w:eastAsia="Tahoma" w:hAnsiTheme="majorHAnsi" w:cs="Tahoma"/>
          <w:sz w:val="22"/>
          <w:szCs w:val="22"/>
        </w:rPr>
        <w:t>?</w:t>
      </w:r>
    </w:p>
    <w:p w14:paraId="4A31C6DE" w14:textId="77777777" w:rsidR="009F6B08" w:rsidRPr="0070003C" w:rsidRDefault="0070003C">
      <w:pPr>
        <w:spacing w:before="37"/>
        <w:ind w:left="460"/>
        <w:rPr>
          <w:rFonts w:asciiTheme="majorHAnsi" w:eastAsia="Tahoma" w:hAnsiTheme="majorHAnsi" w:cs="Tahoma"/>
          <w:sz w:val="22"/>
          <w:szCs w:val="22"/>
        </w:rPr>
        <w:sectPr w:rsidR="009F6B08" w:rsidRPr="0070003C">
          <w:pgSz w:w="11920" w:h="16840"/>
          <w:pgMar w:top="1360" w:right="1340" w:bottom="280" w:left="1340" w:header="720" w:footer="720" w:gutter="0"/>
          <w:cols w:space="720"/>
        </w:sectPr>
      </w:pPr>
      <w:r w:rsidRPr="0070003C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  </w:t>
      </w:r>
      <w:r w:rsidRPr="0070003C">
        <w:rPr>
          <w:rFonts w:asciiTheme="majorHAnsi" w:eastAsia="Segoe MDL2 Assets" w:hAnsiTheme="majorHAnsi" w:cs="Segoe MDL2 Assets"/>
          <w:spacing w:val="6"/>
          <w:w w:val="46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z w:val="22"/>
          <w:szCs w:val="22"/>
        </w:rPr>
        <w:t>Any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z w:val="22"/>
          <w:szCs w:val="22"/>
        </w:rPr>
        <w:t>f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u</w:t>
      </w:r>
      <w:r w:rsidRPr="0070003C">
        <w:rPr>
          <w:rFonts w:asciiTheme="majorHAnsi" w:eastAsia="Tahoma" w:hAnsiTheme="majorHAnsi" w:cs="Tahoma"/>
          <w:sz w:val="22"/>
          <w:szCs w:val="22"/>
        </w:rPr>
        <w:t>rth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70003C">
        <w:rPr>
          <w:rFonts w:asciiTheme="majorHAnsi" w:eastAsia="Tahoma" w:hAnsiTheme="majorHAnsi" w:cs="Tahoma"/>
          <w:sz w:val="22"/>
          <w:szCs w:val="22"/>
        </w:rPr>
        <w:t>r</w:t>
      </w:r>
      <w:r w:rsidRPr="0070003C">
        <w:rPr>
          <w:rFonts w:asciiTheme="majorHAnsi" w:eastAsia="Tahoma" w:hAnsiTheme="majorHAnsi" w:cs="Tahoma"/>
          <w:spacing w:val="2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ad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d</w:t>
      </w:r>
      <w:r w:rsidRPr="0070003C">
        <w:rPr>
          <w:rFonts w:asciiTheme="majorHAnsi" w:eastAsia="Tahoma" w:hAnsiTheme="majorHAnsi" w:cs="Tahoma"/>
          <w:sz w:val="22"/>
          <w:szCs w:val="22"/>
        </w:rPr>
        <w:t>it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i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70003C">
        <w:rPr>
          <w:rFonts w:asciiTheme="majorHAnsi" w:eastAsia="Tahoma" w:hAnsiTheme="majorHAnsi" w:cs="Tahoma"/>
          <w:sz w:val="22"/>
          <w:szCs w:val="22"/>
        </w:rPr>
        <w:t>nal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z w:val="22"/>
          <w:szCs w:val="22"/>
        </w:rPr>
        <w:t>inf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70003C">
        <w:rPr>
          <w:rFonts w:asciiTheme="majorHAnsi" w:eastAsia="Tahoma" w:hAnsiTheme="majorHAnsi" w:cs="Tahoma"/>
          <w:sz w:val="22"/>
          <w:szCs w:val="22"/>
        </w:rPr>
        <w:t>rm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70003C">
        <w:rPr>
          <w:rFonts w:asciiTheme="majorHAnsi" w:eastAsia="Tahoma" w:hAnsiTheme="majorHAnsi" w:cs="Tahoma"/>
          <w:spacing w:val="2"/>
          <w:sz w:val="22"/>
          <w:szCs w:val="22"/>
        </w:rPr>
        <w:t>t</w:t>
      </w:r>
      <w:r w:rsidRPr="0070003C">
        <w:rPr>
          <w:rFonts w:asciiTheme="majorHAnsi" w:eastAsia="Tahoma" w:hAnsiTheme="majorHAnsi" w:cs="Tahoma"/>
          <w:sz w:val="22"/>
          <w:szCs w:val="22"/>
        </w:rPr>
        <w:t>ion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ab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70003C">
        <w:rPr>
          <w:rFonts w:asciiTheme="majorHAnsi" w:eastAsia="Tahoma" w:hAnsiTheme="majorHAnsi" w:cs="Tahoma"/>
          <w:sz w:val="22"/>
          <w:szCs w:val="22"/>
        </w:rPr>
        <w:t>ut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z w:val="22"/>
          <w:szCs w:val="22"/>
        </w:rPr>
        <w:t xml:space="preserve">the 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p</w:t>
      </w:r>
      <w:r w:rsidRPr="0070003C">
        <w:rPr>
          <w:rFonts w:asciiTheme="majorHAnsi" w:eastAsia="Tahoma" w:hAnsiTheme="majorHAnsi" w:cs="Tahoma"/>
          <w:spacing w:val="3"/>
          <w:sz w:val="22"/>
          <w:szCs w:val="22"/>
        </w:rPr>
        <w:t>o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70003C">
        <w:rPr>
          <w:rFonts w:asciiTheme="majorHAnsi" w:eastAsia="Tahoma" w:hAnsiTheme="majorHAnsi" w:cs="Tahoma"/>
          <w:sz w:val="22"/>
          <w:szCs w:val="22"/>
        </w:rPr>
        <w:t>it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i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70003C">
        <w:rPr>
          <w:rFonts w:asciiTheme="majorHAnsi" w:eastAsia="Tahoma" w:hAnsiTheme="majorHAnsi" w:cs="Tahoma"/>
          <w:sz w:val="22"/>
          <w:szCs w:val="22"/>
        </w:rPr>
        <w:t xml:space="preserve">n 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(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.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g</w:t>
      </w:r>
      <w:r w:rsidRPr="0070003C">
        <w:rPr>
          <w:rFonts w:asciiTheme="majorHAnsi" w:eastAsia="Tahoma" w:hAnsiTheme="majorHAnsi" w:cs="Tahoma"/>
          <w:sz w:val="22"/>
          <w:szCs w:val="22"/>
        </w:rPr>
        <w:t>.</w:t>
      </w:r>
      <w:r w:rsidRPr="0070003C">
        <w:rPr>
          <w:rFonts w:asciiTheme="majorHAnsi" w:eastAsia="Tahoma" w:hAnsiTheme="majorHAnsi" w:cs="Tahoma"/>
          <w:spacing w:val="2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d</w:t>
      </w:r>
      <w:r w:rsidRPr="0070003C">
        <w:rPr>
          <w:rFonts w:asciiTheme="majorHAnsi" w:eastAsia="Tahoma" w:hAnsiTheme="majorHAnsi" w:cs="Tahoma"/>
          <w:sz w:val="22"/>
          <w:szCs w:val="22"/>
        </w:rPr>
        <w:t>i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s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ab</w:t>
      </w:r>
      <w:r w:rsidRPr="0070003C">
        <w:rPr>
          <w:rFonts w:asciiTheme="majorHAnsi" w:eastAsia="Tahoma" w:hAnsiTheme="majorHAnsi" w:cs="Tahoma"/>
          <w:sz w:val="22"/>
          <w:szCs w:val="22"/>
        </w:rPr>
        <w:t>i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l</w:t>
      </w:r>
      <w:r w:rsidRPr="0070003C">
        <w:rPr>
          <w:rFonts w:asciiTheme="majorHAnsi" w:eastAsia="Tahoma" w:hAnsiTheme="majorHAnsi" w:cs="Tahoma"/>
          <w:sz w:val="22"/>
          <w:szCs w:val="22"/>
        </w:rPr>
        <w:t>it</w:t>
      </w:r>
      <w:r w:rsidRPr="0070003C">
        <w:rPr>
          <w:rFonts w:asciiTheme="majorHAnsi" w:eastAsia="Tahoma" w:hAnsiTheme="majorHAnsi" w:cs="Tahoma"/>
          <w:spacing w:val="1"/>
          <w:sz w:val="22"/>
          <w:szCs w:val="22"/>
        </w:rPr>
        <w:t>i</w:t>
      </w:r>
      <w:r w:rsidRPr="0070003C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70003C">
        <w:rPr>
          <w:rFonts w:asciiTheme="majorHAnsi" w:eastAsia="Tahoma" w:hAnsiTheme="majorHAnsi" w:cs="Tahoma"/>
          <w:sz w:val="22"/>
          <w:szCs w:val="22"/>
        </w:rPr>
        <w:t>s)</w:t>
      </w:r>
    </w:p>
    <w:p w14:paraId="72A706CA" w14:textId="77777777" w:rsidR="009F6B08" w:rsidRPr="0070003C" w:rsidRDefault="009F6B0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CBC72EA" w14:textId="77777777" w:rsidR="009F6B08" w:rsidRPr="0070003C" w:rsidRDefault="009F6B08">
      <w:pPr>
        <w:spacing w:before="16" w:line="220" w:lineRule="exact"/>
        <w:rPr>
          <w:rFonts w:asciiTheme="majorHAnsi" w:hAnsiTheme="majorHAnsi"/>
          <w:sz w:val="22"/>
          <w:szCs w:val="22"/>
        </w:rPr>
      </w:pPr>
    </w:p>
    <w:p w14:paraId="3491347B" w14:textId="77777777" w:rsidR="009F6B08" w:rsidRPr="0070003C" w:rsidRDefault="0070003C">
      <w:pPr>
        <w:spacing w:before="14"/>
        <w:ind w:left="100"/>
        <w:rPr>
          <w:rFonts w:asciiTheme="majorHAnsi" w:eastAsia="Tahoma" w:hAnsiTheme="majorHAnsi" w:cs="Tahoma"/>
          <w:sz w:val="22"/>
          <w:szCs w:val="22"/>
        </w:rPr>
      </w:pPr>
      <w:r w:rsidRPr="0070003C">
        <w:rPr>
          <w:rFonts w:asciiTheme="majorHAnsi" w:eastAsia="Tahoma" w:hAnsiTheme="majorHAnsi" w:cs="Tahoma"/>
          <w:b/>
          <w:spacing w:val="1"/>
          <w:sz w:val="22"/>
          <w:szCs w:val="22"/>
        </w:rPr>
        <w:t>I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nt</w:t>
      </w:r>
      <w:r w:rsidRPr="0070003C">
        <w:rPr>
          <w:rFonts w:asciiTheme="majorHAnsi" w:eastAsia="Tahoma" w:hAnsiTheme="majorHAnsi" w:cs="Tahoma"/>
          <w:b/>
          <w:spacing w:val="-1"/>
          <w:sz w:val="22"/>
          <w:szCs w:val="22"/>
        </w:rPr>
        <w:t>e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r</w:t>
      </w:r>
      <w:r w:rsidRPr="0070003C">
        <w:rPr>
          <w:rFonts w:asciiTheme="majorHAnsi" w:eastAsia="Tahoma" w:hAnsiTheme="majorHAnsi" w:cs="Tahoma"/>
          <w:b/>
          <w:spacing w:val="-3"/>
          <w:sz w:val="22"/>
          <w:szCs w:val="22"/>
        </w:rPr>
        <w:t>e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sts</w:t>
      </w:r>
    </w:p>
    <w:p w14:paraId="4197125F" w14:textId="77777777" w:rsidR="009F6B08" w:rsidRPr="0070003C" w:rsidRDefault="0070003C">
      <w:pPr>
        <w:spacing w:before="37" w:line="200" w:lineRule="exact"/>
        <w:ind w:left="100"/>
        <w:rPr>
          <w:rFonts w:asciiTheme="majorHAnsi" w:eastAsia="Tahoma" w:hAnsiTheme="majorHAnsi" w:cs="Tahoma"/>
          <w:sz w:val="22"/>
          <w:szCs w:val="22"/>
        </w:rPr>
      </w:pPr>
      <w:r w:rsidRPr="0070003C">
        <w:rPr>
          <w:rFonts w:asciiTheme="majorHAnsi" w:eastAsia="Tahoma" w:hAnsiTheme="majorHAnsi" w:cs="Tahoma"/>
          <w:position w:val="-1"/>
          <w:sz w:val="22"/>
          <w:szCs w:val="22"/>
        </w:rPr>
        <w:t>Outl</w:t>
      </w:r>
      <w:r w:rsidRPr="0070003C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i</w:t>
      </w:r>
      <w:r w:rsidRPr="0070003C">
        <w:rPr>
          <w:rFonts w:asciiTheme="majorHAnsi" w:eastAsia="Tahoma" w:hAnsiTheme="majorHAnsi" w:cs="Tahoma"/>
          <w:position w:val="-1"/>
          <w:sz w:val="22"/>
          <w:szCs w:val="22"/>
        </w:rPr>
        <w:t>ne</w:t>
      </w:r>
      <w:r w:rsidRPr="0070003C">
        <w:rPr>
          <w:rFonts w:asciiTheme="majorHAnsi" w:eastAsia="Tahoma" w:hAnsiTheme="majorHAnsi" w:cs="Tahoma"/>
          <w:spacing w:val="-2"/>
          <w:position w:val="-1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y</w:t>
      </w:r>
      <w:r w:rsidRPr="0070003C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o</w:t>
      </w:r>
      <w:r w:rsidRPr="0070003C">
        <w:rPr>
          <w:rFonts w:asciiTheme="majorHAnsi" w:eastAsia="Tahoma" w:hAnsiTheme="majorHAnsi" w:cs="Tahoma"/>
          <w:position w:val="-1"/>
          <w:sz w:val="22"/>
          <w:szCs w:val="22"/>
        </w:rPr>
        <w:t>ur</w:t>
      </w:r>
      <w:r w:rsidRPr="0070003C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pe</w:t>
      </w:r>
      <w:r w:rsidRPr="0070003C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r</w:t>
      </w:r>
      <w:r w:rsidRPr="0070003C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s</w:t>
      </w:r>
      <w:r w:rsidRPr="0070003C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o</w:t>
      </w:r>
      <w:r w:rsidRPr="0070003C">
        <w:rPr>
          <w:rFonts w:asciiTheme="majorHAnsi" w:eastAsia="Tahoma" w:hAnsiTheme="majorHAnsi" w:cs="Tahoma"/>
          <w:position w:val="-1"/>
          <w:sz w:val="22"/>
          <w:szCs w:val="22"/>
        </w:rPr>
        <w:t>nal</w:t>
      </w:r>
      <w:r w:rsidRPr="0070003C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position w:val="-1"/>
          <w:sz w:val="22"/>
          <w:szCs w:val="22"/>
        </w:rPr>
        <w:t>in</w:t>
      </w:r>
      <w:r w:rsidRPr="0070003C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t</w:t>
      </w:r>
      <w:r w:rsidRPr="0070003C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e</w:t>
      </w:r>
      <w:r w:rsidRPr="0070003C">
        <w:rPr>
          <w:rFonts w:asciiTheme="majorHAnsi" w:eastAsia="Tahoma" w:hAnsiTheme="majorHAnsi" w:cs="Tahoma"/>
          <w:position w:val="-1"/>
          <w:sz w:val="22"/>
          <w:szCs w:val="22"/>
        </w:rPr>
        <w:t>r</w:t>
      </w:r>
      <w:r w:rsidRPr="0070003C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e</w:t>
      </w:r>
      <w:r w:rsidRPr="0070003C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s</w:t>
      </w:r>
      <w:r w:rsidRPr="0070003C">
        <w:rPr>
          <w:rFonts w:asciiTheme="majorHAnsi" w:eastAsia="Tahoma" w:hAnsiTheme="majorHAnsi" w:cs="Tahoma"/>
          <w:position w:val="-1"/>
          <w:sz w:val="22"/>
          <w:szCs w:val="22"/>
        </w:rPr>
        <w:t>t</w:t>
      </w:r>
      <w:r w:rsidRPr="0070003C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s/</w:t>
      </w:r>
      <w:r w:rsidRPr="0070003C">
        <w:rPr>
          <w:rFonts w:asciiTheme="majorHAnsi" w:eastAsia="Tahoma" w:hAnsiTheme="majorHAnsi" w:cs="Tahoma"/>
          <w:position w:val="-1"/>
          <w:sz w:val="22"/>
          <w:szCs w:val="22"/>
        </w:rPr>
        <w:t>h</w:t>
      </w:r>
      <w:r w:rsidRPr="0070003C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o</w:t>
      </w:r>
      <w:r w:rsidRPr="0070003C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bb</w:t>
      </w:r>
      <w:r w:rsidRPr="0070003C">
        <w:rPr>
          <w:rFonts w:asciiTheme="majorHAnsi" w:eastAsia="Tahoma" w:hAnsiTheme="majorHAnsi" w:cs="Tahoma"/>
          <w:position w:val="-1"/>
          <w:sz w:val="22"/>
          <w:szCs w:val="22"/>
        </w:rPr>
        <w:t>i</w:t>
      </w:r>
      <w:r w:rsidRPr="0070003C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es</w:t>
      </w:r>
      <w:r w:rsidRPr="0070003C">
        <w:rPr>
          <w:rFonts w:asciiTheme="majorHAnsi" w:eastAsia="Tahoma" w:hAnsiTheme="majorHAnsi" w:cs="Tahoma"/>
          <w:position w:val="-1"/>
          <w:sz w:val="22"/>
          <w:szCs w:val="22"/>
        </w:rPr>
        <w:t>.</w:t>
      </w:r>
    </w:p>
    <w:p w14:paraId="5BA8AF7C" w14:textId="77777777" w:rsidR="009F6B08" w:rsidRPr="0070003C" w:rsidRDefault="009F6B0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161143E" w14:textId="77777777" w:rsidR="009F6B08" w:rsidRPr="0070003C" w:rsidRDefault="009F6B0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4527374" w14:textId="77777777" w:rsidR="009F6B08" w:rsidRPr="0070003C" w:rsidRDefault="009F6B0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A23F664" w14:textId="77777777" w:rsidR="009F6B08" w:rsidRPr="0070003C" w:rsidRDefault="009F6B08">
      <w:pPr>
        <w:spacing w:before="20" w:line="260" w:lineRule="exact"/>
        <w:rPr>
          <w:rFonts w:asciiTheme="majorHAnsi" w:hAnsiTheme="majorHAnsi"/>
          <w:sz w:val="22"/>
          <w:szCs w:val="22"/>
        </w:rPr>
        <w:sectPr w:rsidR="009F6B08" w:rsidRPr="0070003C">
          <w:pgSz w:w="11920" w:h="16840"/>
          <w:pgMar w:top="1560" w:right="1680" w:bottom="280" w:left="1340" w:header="720" w:footer="720" w:gutter="0"/>
          <w:cols w:space="720"/>
        </w:sectPr>
      </w:pPr>
    </w:p>
    <w:p w14:paraId="30B03E95" w14:textId="77777777" w:rsidR="009F6B08" w:rsidRPr="0070003C" w:rsidRDefault="0070003C">
      <w:pPr>
        <w:spacing w:before="14"/>
        <w:ind w:left="100" w:right="-41"/>
        <w:jc w:val="both"/>
        <w:rPr>
          <w:rFonts w:asciiTheme="majorHAnsi" w:eastAsia="Tahoma" w:hAnsiTheme="majorHAnsi" w:cs="Tahoma"/>
          <w:sz w:val="22"/>
          <w:szCs w:val="22"/>
        </w:rPr>
      </w:pPr>
      <w:r w:rsidRPr="0070003C">
        <w:rPr>
          <w:rFonts w:asciiTheme="majorHAnsi" w:hAnsiTheme="majorHAnsi"/>
          <w:sz w:val="22"/>
          <w:szCs w:val="22"/>
        </w:rPr>
        <w:pict w14:anchorId="14E75951">
          <v:group id="_x0000_s1028" style="position:absolute;left:0;text-align:left;margin-left:1in;margin-top:156.7pt;width:451.3pt;height:0;z-index:-251656192;mso-position-horizontal-relative:page;mso-position-vertical-relative:page" coordorigin="1440,3134" coordsize="9026,0">
            <v:shape id="_x0000_s1029" style="position:absolute;left:1440;top:3134;width:9026;height:0" coordorigin="1440,3134" coordsize="9026,0" path="m1440,3134r9026,e" filled="f" strokecolor="#666" strokeweight="1.55pt">
              <v:path arrowok="t"/>
            </v:shape>
            <w10:wrap anchorx="page" anchory="page"/>
          </v:group>
        </w:pict>
      </w:r>
      <w:r w:rsidRPr="0070003C">
        <w:rPr>
          <w:rFonts w:asciiTheme="majorHAnsi" w:hAnsiTheme="majorHAnsi"/>
          <w:sz w:val="22"/>
          <w:szCs w:val="22"/>
        </w:rPr>
        <w:pict w14:anchorId="0A5A2889">
          <v:group id="_x0000_s1026" style="position:absolute;left:0;text-align:left;margin-left:1in;margin-top:83.2pt;width:451.3pt;height:0;z-index:-251657216;mso-position-horizontal-relative:page;mso-position-vertical-relative:page" coordorigin="1440,1663" coordsize="9026,0">
            <v:shape id="_x0000_s1027" style="position:absolute;left:1440;top:1663;width:9026;height:0" coordorigin="1440,1663" coordsize="9026,0" path="m1440,1663r9026,e" filled="f" strokecolor="#666" strokeweight="1.55pt">
              <v:path arrowok="t"/>
            </v:shape>
            <w10:wrap anchorx="page" anchory="page"/>
          </v:group>
        </w:pict>
      </w:r>
      <w:r w:rsidRPr="0070003C">
        <w:rPr>
          <w:rFonts w:asciiTheme="majorHAnsi" w:eastAsia="Tahoma" w:hAnsiTheme="majorHAnsi" w:cs="Tahoma"/>
          <w:b/>
          <w:spacing w:val="-1"/>
          <w:sz w:val="22"/>
          <w:szCs w:val="22"/>
        </w:rPr>
        <w:t>C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h</w:t>
      </w:r>
      <w:r w:rsidRPr="0070003C">
        <w:rPr>
          <w:rFonts w:asciiTheme="majorHAnsi" w:eastAsia="Tahoma" w:hAnsiTheme="majorHAnsi" w:cs="Tahoma"/>
          <w:b/>
          <w:spacing w:val="-1"/>
          <w:sz w:val="22"/>
          <w:szCs w:val="22"/>
        </w:rPr>
        <w:t>i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ldc</w:t>
      </w:r>
      <w:r w:rsidRPr="0070003C">
        <w:rPr>
          <w:rFonts w:asciiTheme="majorHAnsi" w:eastAsia="Tahoma" w:hAnsiTheme="majorHAnsi" w:cs="Tahoma"/>
          <w:b/>
          <w:spacing w:val="-1"/>
          <w:sz w:val="22"/>
          <w:szCs w:val="22"/>
        </w:rPr>
        <w:t>a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re</w:t>
      </w:r>
      <w:r w:rsidRPr="0070003C">
        <w:rPr>
          <w:rFonts w:asciiTheme="majorHAnsi" w:eastAsia="Tahoma" w:hAnsiTheme="majorHAnsi" w:cs="Tahoma"/>
          <w:b/>
          <w:spacing w:val="1"/>
          <w:sz w:val="22"/>
          <w:szCs w:val="22"/>
        </w:rPr>
        <w:t xml:space="preserve"> </w:t>
      </w:r>
      <w:r w:rsidRPr="0070003C">
        <w:rPr>
          <w:rFonts w:asciiTheme="majorHAnsi" w:eastAsia="Tahoma" w:hAnsiTheme="majorHAnsi" w:cs="Tahoma"/>
          <w:b/>
          <w:spacing w:val="-1"/>
          <w:sz w:val="22"/>
          <w:szCs w:val="22"/>
        </w:rPr>
        <w:t>R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e</w:t>
      </w:r>
      <w:r w:rsidRPr="0070003C">
        <w:rPr>
          <w:rFonts w:asciiTheme="majorHAnsi" w:eastAsia="Tahoma" w:hAnsiTheme="majorHAnsi" w:cs="Tahoma"/>
          <w:b/>
          <w:spacing w:val="-3"/>
          <w:sz w:val="22"/>
          <w:szCs w:val="22"/>
        </w:rPr>
        <w:t>f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ere</w:t>
      </w:r>
      <w:r w:rsidRPr="0070003C">
        <w:rPr>
          <w:rFonts w:asciiTheme="majorHAnsi" w:eastAsia="Tahoma" w:hAnsiTheme="majorHAnsi" w:cs="Tahoma"/>
          <w:b/>
          <w:spacing w:val="-4"/>
          <w:sz w:val="22"/>
          <w:szCs w:val="22"/>
        </w:rPr>
        <w:t>n</w:t>
      </w:r>
      <w:r w:rsidRPr="0070003C">
        <w:rPr>
          <w:rFonts w:asciiTheme="majorHAnsi" w:eastAsia="Tahoma" w:hAnsiTheme="majorHAnsi" w:cs="Tahoma"/>
          <w:b/>
          <w:spacing w:val="1"/>
          <w:sz w:val="22"/>
          <w:szCs w:val="22"/>
        </w:rPr>
        <w:t>c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es</w:t>
      </w:r>
    </w:p>
    <w:p w14:paraId="745DB550" w14:textId="77777777" w:rsidR="009F6B08" w:rsidRPr="0070003C" w:rsidRDefault="0070003C">
      <w:pPr>
        <w:spacing w:before="33"/>
        <w:ind w:left="132" w:right="2166"/>
        <w:jc w:val="both"/>
        <w:rPr>
          <w:rFonts w:asciiTheme="majorHAnsi" w:eastAsia="Tahoma" w:hAnsiTheme="majorHAnsi" w:cs="Tahoma"/>
          <w:sz w:val="22"/>
          <w:szCs w:val="22"/>
        </w:rPr>
      </w:pPr>
      <w:r w:rsidRPr="0070003C">
        <w:rPr>
          <w:rFonts w:asciiTheme="majorHAnsi" w:eastAsia="Tahoma" w:hAnsiTheme="majorHAnsi" w:cs="Tahoma"/>
          <w:b/>
          <w:sz w:val="22"/>
          <w:szCs w:val="22"/>
        </w:rPr>
        <w:t>N</w:t>
      </w:r>
      <w:r w:rsidRPr="0070003C">
        <w:rPr>
          <w:rFonts w:asciiTheme="majorHAnsi" w:eastAsia="Tahoma" w:hAnsiTheme="majorHAnsi" w:cs="Tahoma"/>
          <w:b/>
          <w:spacing w:val="1"/>
          <w:sz w:val="22"/>
          <w:szCs w:val="22"/>
        </w:rPr>
        <w:t>ame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 xml:space="preserve">: </w:t>
      </w:r>
      <w:r w:rsidRPr="0070003C">
        <w:rPr>
          <w:rFonts w:asciiTheme="majorHAnsi" w:eastAsia="Tahoma" w:hAnsiTheme="majorHAnsi" w:cs="Tahoma"/>
          <w:b/>
          <w:spacing w:val="-1"/>
          <w:sz w:val="22"/>
          <w:szCs w:val="22"/>
        </w:rPr>
        <w:t>P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h</w:t>
      </w:r>
      <w:r w:rsidRPr="0070003C">
        <w:rPr>
          <w:rFonts w:asciiTheme="majorHAnsi" w:eastAsia="Tahoma" w:hAnsiTheme="majorHAnsi" w:cs="Tahoma"/>
          <w:b/>
          <w:spacing w:val="-1"/>
          <w:sz w:val="22"/>
          <w:szCs w:val="22"/>
        </w:rPr>
        <w:t>o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n</w:t>
      </w:r>
      <w:r w:rsidRPr="0070003C">
        <w:rPr>
          <w:rFonts w:asciiTheme="majorHAnsi" w:eastAsia="Tahoma" w:hAnsiTheme="majorHAnsi" w:cs="Tahoma"/>
          <w:b/>
          <w:spacing w:val="1"/>
          <w:sz w:val="22"/>
          <w:szCs w:val="22"/>
        </w:rPr>
        <w:t>e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: E</w:t>
      </w:r>
      <w:r w:rsidRPr="0070003C">
        <w:rPr>
          <w:rFonts w:asciiTheme="majorHAnsi" w:eastAsia="Tahoma" w:hAnsiTheme="majorHAnsi" w:cs="Tahoma"/>
          <w:b/>
          <w:spacing w:val="1"/>
          <w:sz w:val="22"/>
          <w:szCs w:val="22"/>
        </w:rPr>
        <w:t>m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a</w:t>
      </w:r>
      <w:r w:rsidRPr="0070003C">
        <w:rPr>
          <w:rFonts w:asciiTheme="majorHAnsi" w:eastAsia="Tahoma" w:hAnsiTheme="majorHAnsi" w:cs="Tahoma"/>
          <w:b/>
          <w:spacing w:val="1"/>
          <w:sz w:val="22"/>
          <w:szCs w:val="22"/>
        </w:rPr>
        <w:t>il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:</w:t>
      </w:r>
    </w:p>
    <w:p w14:paraId="4A01C070" w14:textId="77777777" w:rsidR="009F6B08" w:rsidRPr="0070003C" w:rsidRDefault="0070003C">
      <w:pPr>
        <w:spacing w:before="4" w:line="160" w:lineRule="exact"/>
        <w:rPr>
          <w:rFonts w:asciiTheme="majorHAnsi" w:hAnsiTheme="majorHAnsi"/>
          <w:sz w:val="22"/>
          <w:szCs w:val="22"/>
        </w:rPr>
      </w:pPr>
      <w:r w:rsidRPr="0070003C">
        <w:rPr>
          <w:rFonts w:asciiTheme="majorHAnsi" w:hAnsiTheme="majorHAnsi"/>
          <w:sz w:val="22"/>
          <w:szCs w:val="22"/>
        </w:rPr>
        <w:br w:type="column"/>
      </w:r>
    </w:p>
    <w:p w14:paraId="404064A0" w14:textId="77777777" w:rsidR="009F6B08" w:rsidRPr="0070003C" w:rsidRDefault="009F6B0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1612319" w14:textId="77777777" w:rsidR="009F6B08" w:rsidRPr="0070003C" w:rsidRDefault="0070003C">
      <w:pPr>
        <w:ind w:right="3592"/>
        <w:jc w:val="both"/>
        <w:rPr>
          <w:rFonts w:asciiTheme="majorHAnsi" w:eastAsia="Tahoma" w:hAnsiTheme="majorHAnsi" w:cs="Tahoma"/>
          <w:sz w:val="22"/>
          <w:szCs w:val="22"/>
        </w:rPr>
      </w:pPr>
      <w:r w:rsidRPr="0070003C">
        <w:rPr>
          <w:rFonts w:asciiTheme="majorHAnsi" w:eastAsia="Tahoma" w:hAnsiTheme="majorHAnsi" w:cs="Tahoma"/>
          <w:b/>
          <w:sz w:val="22"/>
          <w:szCs w:val="22"/>
        </w:rPr>
        <w:t>N</w:t>
      </w:r>
      <w:r w:rsidRPr="0070003C">
        <w:rPr>
          <w:rFonts w:asciiTheme="majorHAnsi" w:eastAsia="Tahoma" w:hAnsiTheme="majorHAnsi" w:cs="Tahoma"/>
          <w:b/>
          <w:spacing w:val="1"/>
          <w:sz w:val="22"/>
          <w:szCs w:val="22"/>
        </w:rPr>
        <w:t>ame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 xml:space="preserve">: </w:t>
      </w:r>
      <w:r w:rsidRPr="0070003C">
        <w:rPr>
          <w:rFonts w:asciiTheme="majorHAnsi" w:eastAsia="Tahoma" w:hAnsiTheme="majorHAnsi" w:cs="Tahoma"/>
          <w:b/>
          <w:spacing w:val="-1"/>
          <w:sz w:val="22"/>
          <w:szCs w:val="22"/>
        </w:rPr>
        <w:t>P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h</w:t>
      </w:r>
      <w:r w:rsidRPr="0070003C">
        <w:rPr>
          <w:rFonts w:asciiTheme="majorHAnsi" w:eastAsia="Tahoma" w:hAnsiTheme="majorHAnsi" w:cs="Tahoma"/>
          <w:b/>
          <w:spacing w:val="-1"/>
          <w:sz w:val="22"/>
          <w:szCs w:val="22"/>
        </w:rPr>
        <w:t>o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n</w:t>
      </w:r>
      <w:r w:rsidRPr="0070003C">
        <w:rPr>
          <w:rFonts w:asciiTheme="majorHAnsi" w:eastAsia="Tahoma" w:hAnsiTheme="majorHAnsi" w:cs="Tahoma"/>
          <w:b/>
          <w:spacing w:val="2"/>
          <w:sz w:val="22"/>
          <w:szCs w:val="22"/>
        </w:rPr>
        <w:t>e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: E</w:t>
      </w:r>
      <w:r w:rsidRPr="0070003C">
        <w:rPr>
          <w:rFonts w:asciiTheme="majorHAnsi" w:eastAsia="Tahoma" w:hAnsiTheme="majorHAnsi" w:cs="Tahoma"/>
          <w:b/>
          <w:spacing w:val="1"/>
          <w:sz w:val="22"/>
          <w:szCs w:val="22"/>
        </w:rPr>
        <w:t>m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a</w:t>
      </w:r>
      <w:r w:rsidRPr="0070003C">
        <w:rPr>
          <w:rFonts w:asciiTheme="majorHAnsi" w:eastAsia="Tahoma" w:hAnsiTheme="majorHAnsi" w:cs="Tahoma"/>
          <w:b/>
          <w:spacing w:val="1"/>
          <w:sz w:val="22"/>
          <w:szCs w:val="22"/>
        </w:rPr>
        <w:t>il</w:t>
      </w:r>
      <w:r w:rsidRPr="0070003C">
        <w:rPr>
          <w:rFonts w:asciiTheme="majorHAnsi" w:eastAsia="Tahoma" w:hAnsiTheme="majorHAnsi" w:cs="Tahoma"/>
          <w:b/>
          <w:sz w:val="22"/>
          <w:szCs w:val="22"/>
        </w:rPr>
        <w:t>:</w:t>
      </w:r>
    </w:p>
    <w:sectPr w:rsidR="009F6B08" w:rsidRPr="0070003C">
      <w:type w:val="continuous"/>
      <w:pgSz w:w="11920" w:h="16840"/>
      <w:pgMar w:top="1360" w:right="1680" w:bottom="280" w:left="1340" w:header="720" w:footer="720" w:gutter="0"/>
      <w:cols w:num="2" w:space="720" w:equalWidth="0">
        <w:col w:w="2962" w:space="1668"/>
        <w:col w:w="427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9E8012C"/>
    <w:multiLevelType w:val="multilevel"/>
    <w:tmpl w:val="536E172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6B08"/>
    <w:rsid w:val="0070003C"/>
    <w:rsid w:val="009F6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6B02F32A"/>
  <w15:docId w15:val="{9C4B098C-D914-4844-8DC7-26FC5BCF5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262</Words>
  <Characters>1497</Characters>
  <Application>Microsoft Office Word</Application>
  <DocSecurity>0</DocSecurity>
  <Lines>12</Lines>
  <Paragraphs>3</Paragraphs>
  <ScaleCrop>false</ScaleCrop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2021-03-20T10:54:00Z</dcterms:created>
  <dcterms:modified xsi:type="dcterms:W3CDTF">2021-03-20T10:55:00Z</dcterms:modified>
</cp:coreProperties>
</file>